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125B1" w:rsidR="00755022" w:rsidP="5F7BB676" w:rsidRDefault="00755022" w14:paraId="676F8325" w14:textId="616935BB">
      <w:pPr>
        <w:spacing w:line="240" w:lineRule="auto"/>
        <w:jc w:val="center"/>
        <w:rPr>
          <w:rFonts w:ascii="Calibri" w:hAnsi="Calibri" w:eastAsia="" w:cs="" w:asciiTheme="majorAscii" w:hAnsiTheme="majorAscii" w:eastAsiaTheme="majorEastAsia" w:cstheme="majorBidi"/>
          <w:b w:val="1"/>
          <w:bCs w:val="1"/>
          <w:sz w:val="24"/>
          <w:szCs w:val="24"/>
          <w:lang w:val="en-US"/>
        </w:rPr>
      </w:pPr>
      <w:r w:rsidRPr="5F7BB676" w:rsidR="00755022">
        <w:rPr>
          <w:rFonts w:ascii="Calibri" w:hAnsi="Calibri" w:eastAsia="" w:cs="" w:asciiTheme="majorAscii" w:hAnsiTheme="majorAscii" w:eastAsiaTheme="majorEastAsia" w:cstheme="majorBidi"/>
          <w:b w:val="1"/>
          <w:bCs w:val="1"/>
          <w:sz w:val="24"/>
          <w:szCs w:val="24"/>
          <w:lang w:val="en-US"/>
        </w:rPr>
        <w:t xml:space="preserve">EPA </w:t>
      </w:r>
      <w:r w:rsidRPr="5F7BB676" w:rsidR="000D3B05">
        <w:rPr>
          <w:rFonts w:ascii="Calibri" w:hAnsi="Calibri" w:eastAsia="" w:cs="" w:asciiTheme="majorAscii" w:hAnsiTheme="majorAscii" w:eastAsiaTheme="majorEastAsia" w:cstheme="majorBidi"/>
          <w:b w:val="1"/>
          <w:bCs w:val="1"/>
          <w:sz w:val="24"/>
          <w:szCs w:val="24"/>
          <w:lang w:val="en-US"/>
        </w:rPr>
        <w:t>Multipu</w:t>
      </w:r>
      <w:r w:rsidRPr="5F7BB676" w:rsidR="2961AB2D">
        <w:rPr>
          <w:rFonts w:ascii="Calibri" w:hAnsi="Calibri" w:eastAsia="" w:cs="" w:asciiTheme="majorAscii" w:hAnsiTheme="majorAscii" w:eastAsiaTheme="majorEastAsia" w:cstheme="majorBidi"/>
          <w:b w:val="1"/>
          <w:bCs w:val="1"/>
          <w:sz w:val="24"/>
          <w:szCs w:val="24"/>
          <w:lang w:val="en-US"/>
        </w:rPr>
        <w:t>r</w:t>
      </w:r>
      <w:r w:rsidRPr="5F7BB676" w:rsidR="000D3B05">
        <w:rPr>
          <w:rFonts w:ascii="Calibri" w:hAnsi="Calibri" w:eastAsia="" w:cs="" w:asciiTheme="majorAscii" w:hAnsiTheme="majorAscii" w:eastAsiaTheme="majorEastAsia" w:cstheme="majorBidi"/>
          <w:b w:val="1"/>
          <w:bCs w:val="1"/>
          <w:sz w:val="24"/>
          <w:szCs w:val="24"/>
          <w:lang w:val="en-US"/>
        </w:rPr>
        <w:t>pose</w:t>
      </w:r>
      <w:r w:rsidRPr="5F7BB676" w:rsidR="00755022">
        <w:rPr>
          <w:rFonts w:ascii="Calibri" w:hAnsi="Calibri" w:eastAsia="" w:cs="" w:asciiTheme="majorAscii" w:hAnsiTheme="majorAscii" w:eastAsiaTheme="majorEastAsia" w:cstheme="majorBidi"/>
          <w:b w:val="1"/>
          <w:bCs w:val="1"/>
          <w:sz w:val="24"/>
          <w:szCs w:val="24"/>
          <w:lang w:val="en-US"/>
        </w:rPr>
        <w:t xml:space="preserve"> Proposal Narrative</w:t>
      </w:r>
    </w:p>
    <w:p w:rsidRPr="006125B1" w:rsidR="00755022" w:rsidP="79F173B6" w:rsidRDefault="00755022" w14:paraId="3C06FEAE" w14:textId="2B551B18">
      <w:pPr>
        <w:autoSpaceDE w:val="0"/>
        <w:autoSpaceDN w:val="0"/>
        <w:adjustRightInd w:val="0"/>
        <w:spacing w:line="240" w:lineRule="auto"/>
        <w:jc w:val="both"/>
        <w:rPr>
          <w:rFonts w:asciiTheme="majorHAnsi" w:hAnsiTheme="majorHAnsi" w:eastAsiaTheme="majorEastAsia" w:cstheme="majorBidi"/>
          <w:color w:val="70AD47"/>
          <w:sz w:val="24"/>
          <w:szCs w:val="24"/>
          <w:lang w:val="en-US"/>
        </w:rPr>
      </w:pPr>
      <w:r w:rsidRPr="79F173B6">
        <w:rPr>
          <w:rFonts w:asciiTheme="majorHAnsi" w:hAnsiTheme="majorHAnsi" w:eastAsiaTheme="majorEastAsia" w:cstheme="majorBidi"/>
          <w:color w:val="70AD47"/>
          <w:sz w:val="24"/>
          <w:szCs w:val="24"/>
          <w:lang w:val="en-US"/>
        </w:rPr>
        <w:t>(*max 1</w:t>
      </w:r>
      <w:r w:rsidR="000D3B05">
        <w:rPr>
          <w:rFonts w:asciiTheme="majorHAnsi" w:hAnsiTheme="majorHAnsi" w:eastAsiaTheme="majorEastAsia" w:cstheme="majorBidi"/>
          <w:color w:val="70AD47"/>
          <w:sz w:val="24"/>
          <w:szCs w:val="24"/>
          <w:lang w:val="en-US"/>
        </w:rPr>
        <w:t>2</w:t>
      </w:r>
      <w:r w:rsidRPr="79F173B6">
        <w:rPr>
          <w:rFonts w:asciiTheme="majorHAnsi" w:hAnsiTheme="majorHAnsi" w:eastAsiaTheme="majorEastAsia" w:cstheme="majorBidi"/>
          <w:color w:val="70AD47"/>
          <w:sz w:val="24"/>
          <w:szCs w:val="24"/>
          <w:lang w:val="en-US"/>
        </w:rPr>
        <w:t xml:space="preserve"> single-spaced pages)</w:t>
      </w:r>
    </w:p>
    <w:p w:rsidRPr="006125B1" w:rsidR="00755022" w:rsidP="79F173B6" w:rsidRDefault="00755022" w14:paraId="3C3C1146" w14:textId="77777777">
      <w:pPr>
        <w:pStyle w:val="Heading1"/>
        <w:keepNext w:val="0"/>
        <w:keepLines w:val="0"/>
        <w:spacing w:before="0" w:after="0" w:line="240" w:lineRule="auto"/>
        <w:rPr>
          <w:rFonts w:asciiTheme="majorHAnsi" w:hAnsiTheme="majorHAnsi" w:eastAsiaTheme="majorEastAsia" w:cstheme="majorBidi"/>
          <w:b/>
          <w:bCs/>
          <w:sz w:val="24"/>
          <w:szCs w:val="24"/>
        </w:rPr>
      </w:pPr>
    </w:p>
    <w:p w:rsidRPr="0097105E" w:rsidR="003B482C" w:rsidP="79F173B6" w:rsidRDefault="003B482C" w14:paraId="4641F458" w14:textId="240057FC">
      <w:pPr>
        <w:pStyle w:val="Heading1"/>
        <w:keepNext w:val="0"/>
        <w:keepLines w:val="0"/>
        <w:spacing w:before="0" w:after="0" w:line="240" w:lineRule="auto"/>
        <w:rPr>
          <w:rFonts w:asciiTheme="majorHAnsi" w:hAnsiTheme="majorHAnsi" w:eastAsiaTheme="majorEastAsia" w:cstheme="majorBidi"/>
          <w:b/>
          <w:bCs/>
          <w:sz w:val="28"/>
          <w:szCs w:val="28"/>
        </w:rPr>
      </w:pPr>
      <w:r w:rsidRPr="0097105E">
        <w:rPr>
          <w:rFonts w:asciiTheme="majorHAnsi" w:hAnsiTheme="majorHAnsi" w:eastAsiaTheme="majorEastAsia" w:cstheme="majorBidi"/>
          <w:b/>
          <w:bCs/>
          <w:sz w:val="28"/>
          <w:szCs w:val="28"/>
        </w:rPr>
        <w:t>1. PROJECT AREA DESCRIPTION AND PLANS FOR REVITALIZATION</w:t>
      </w:r>
    </w:p>
    <w:p w:rsidRPr="006125B1" w:rsidR="003B482C" w:rsidP="79F173B6" w:rsidRDefault="003B482C" w14:paraId="6B47B4A0" w14:textId="4D9634D9">
      <w:pPr>
        <w:pStyle w:val="Heading1"/>
        <w:keepNext w:val="0"/>
        <w:keepLines w:val="0"/>
        <w:spacing w:before="0" w:after="0"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 xml:space="preserve">Target Area and Brownfields </w:t>
      </w:r>
    </w:p>
    <w:p w:rsidRPr="002B58EF" w:rsidR="00787812" w:rsidP="002B58EF" w:rsidRDefault="00A26F71" w14:paraId="6F905A94" w14:textId="42AB59B0">
      <w:pPr>
        <w:pStyle w:val="ListParagraph"/>
        <w:numPr>
          <w:ilvl w:val="0"/>
          <w:numId w:val="24"/>
        </w:numPr>
        <w:spacing w:line="240" w:lineRule="auto"/>
        <w:rPr>
          <w:rFonts w:asciiTheme="majorHAnsi" w:hAnsiTheme="majorHAnsi" w:eastAsiaTheme="majorEastAsia" w:cstheme="majorBidi"/>
          <w:b/>
          <w:bCs/>
          <w:color w:val="C0504D"/>
          <w:sz w:val="24"/>
          <w:szCs w:val="24"/>
          <w:lang w:val="en-US"/>
        </w:rPr>
      </w:pPr>
      <w:r w:rsidRPr="002B58EF">
        <w:rPr>
          <w:rFonts w:asciiTheme="majorHAnsi" w:hAnsiTheme="majorHAnsi" w:eastAsiaTheme="majorEastAsia" w:cstheme="majorBidi"/>
          <w:sz w:val="24"/>
          <w:szCs w:val="24"/>
          <w:u w:val="single"/>
        </w:rPr>
        <w:t>Overview of Brownfield Challenges and Description of Target Area</w:t>
      </w:r>
    </w:p>
    <w:p w:rsidR="000A20BE" w:rsidP="000A20BE" w:rsidRDefault="000A20BE" w14:paraId="683DDF63" w14:textId="77777777">
      <w:pPr>
        <w:pStyle w:val="ListParagraph"/>
        <w:spacing w:line="240" w:lineRule="auto"/>
        <w:rPr>
          <w:rFonts w:asciiTheme="majorHAnsi" w:hAnsiTheme="majorHAnsi" w:eastAsiaTheme="majorEastAsia" w:cstheme="majorBidi"/>
          <w:color w:val="92D050"/>
          <w:sz w:val="24"/>
          <w:szCs w:val="24"/>
          <w:lang w:val="en-US"/>
        </w:rPr>
      </w:pPr>
      <w:r w:rsidRPr="000A20BE">
        <w:rPr>
          <w:rFonts w:asciiTheme="majorHAnsi" w:hAnsiTheme="majorHAnsi" w:eastAsiaTheme="majorEastAsia" w:cstheme="majorBidi"/>
          <w:color w:val="92D050"/>
          <w:sz w:val="24"/>
          <w:szCs w:val="24"/>
          <w:lang w:val="en-US"/>
        </w:rPr>
        <w:t>Identify and describe the target area for the focused grant activities, such as a neighborhood, district, corridor, shared planning area, or census tract. Discuss the brownfield challenges and their impact on the target area. Briefly explain how this grant may help address these challenges and impacts.</w:t>
      </w:r>
    </w:p>
    <w:p w:rsidR="000A20BE" w:rsidP="000A20BE" w:rsidRDefault="000A20BE" w14:paraId="7AC6DF4D" w14:textId="77777777">
      <w:pPr>
        <w:pStyle w:val="ListParagraph"/>
        <w:spacing w:line="240" w:lineRule="auto"/>
        <w:rPr>
          <w:rFonts w:asciiTheme="majorHAnsi" w:hAnsiTheme="majorHAnsi" w:eastAsiaTheme="majorEastAsia" w:cstheme="majorBidi"/>
          <w:color w:val="92D050"/>
          <w:sz w:val="24"/>
          <w:szCs w:val="24"/>
          <w:lang w:val="en-US"/>
        </w:rPr>
      </w:pPr>
    </w:p>
    <w:p w:rsidRPr="00524EA3" w:rsidR="00C21D9F" w:rsidP="000A20BE" w:rsidRDefault="00787812" w14:paraId="184EA2E1" w14:textId="592F0C16">
      <w:pPr>
        <w:pStyle w:val="ListParagraph"/>
        <w:numPr>
          <w:ilvl w:val="0"/>
          <w:numId w:val="24"/>
        </w:numPr>
        <w:spacing w:line="240" w:lineRule="auto"/>
        <w:rPr>
          <w:rFonts w:asciiTheme="majorHAnsi" w:hAnsiTheme="majorHAnsi" w:eastAsiaTheme="majorEastAsia" w:cstheme="majorBidi"/>
          <w:color w:val="92D050"/>
          <w:sz w:val="24"/>
          <w:szCs w:val="24"/>
          <w:lang w:val="en-US"/>
        </w:rPr>
      </w:pPr>
      <w:r w:rsidRPr="00524EA3">
        <w:rPr>
          <w:rFonts w:asciiTheme="majorHAnsi" w:hAnsiTheme="majorHAnsi" w:eastAsiaTheme="majorEastAsia" w:cstheme="majorBidi"/>
          <w:sz w:val="24"/>
          <w:szCs w:val="24"/>
          <w:u w:val="single"/>
        </w:rPr>
        <w:t>Description of the Priority Brownfield Site</w:t>
      </w:r>
      <w:r w:rsidRPr="00524EA3" w:rsidR="00C21D9F">
        <w:rPr>
          <w:rFonts w:asciiTheme="majorHAnsi" w:hAnsiTheme="majorHAnsi" w:eastAsiaTheme="majorEastAsia" w:cstheme="majorBidi"/>
          <w:sz w:val="24"/>
          <w:szCs w:val="24"/>
          <w:u w:val="single"/>
        </w:rPr>
        <w:t>(s)</w:t>
      </w:r>
    </w:p>
    <w:p w:rsidR="009D3999" w:rsidP="009D3999" w:rsidRDefault="009D3999" w14:paraId="046BE027" w14:textId="77777777">
      <w:pPr>
        <w:spacing w:line="240" w:lineRule="auto"/>
        <w:ind w:left="720"/>
        <w:rPr>
          <w:rFonts w:asciiTheme="majorHAnsi" w:hAnsiTheme="majorHAnsi" w:eastAsiaTheme="majorEastAsia" w:cstheme="majorBidi"/>
          <w:color w:val="92D050"/>
          <w:sz w:val="24"/>
          <w:szCs w:val="24"/>
          <w:lang w:val="en-US"/>
        </w:rPr>
      </w:pPr>
      <w:r w:rsidRPr="009D3999">
        <w:rPr>
          <w:rFonts w:asciiTheme="majorHAnsi" w:hAnsiTheme="majorHAnsi" w:eastAsiaTheme="majorEastAsia" w:cstheme="majorBidi"/>
          <w:color w:val="92D050"/>
          <w:sz w:val="24"/>
          <w:szCs w:val="24"/>
          <w:lang w:val="en-US"/>
        </w:rPr>
        <w:t>Provide an overview of the brownfield sites in the target area with information such</w:t>
      </w:r>
      <w:r>
        <w:rPr>
          <w:rFonts w:asciiTheme="majorHAnsi" w:hAnsiTheme="majorHAnsi" w:eastAsiaTheme="majorEastAsia" w:cstheme="majorBidi"/>
          <w:color w:val="92D050"/>
          <w:sz w:val="24"/>
          <w:szCs w:val="24"/>
          <w:lang w:val="en-US"/>
        </w:rPr>
        <w:t>:</w:t>
      </w:r>
    </w:p>
    <w:p w:rsidR="009D3999" w:rsidP="009D3999" w:rsidRDefault="009D3999" w14:paraId="28D14E3A" w14:textId="77777777">
      <w:pPr>
        <w:pStyle w:val="ListParagraph"/>
        <w:numPr>
          <w:ilvl w:val="0"/>
          <w:numId w:val="39"/>
        </w:numPr>
        <w:spacing w:line="240" w:lineRule="auto"/>
        <w:rPr>
          <w:rFonts w:asciiTheme="majorHAnsi" w:hAnsiTheme="majorHAnsi" w:eastAsiaTheme="majorEastAsia" w:cstheme="majorBidi"/>
          <w:color w:val="92D050"/>
          <w:sz w:val="24"/>
          <w:szCs w:val="24"/>
          <w:lang w:val="en-US"/>
        </w:rPr>
      </w:pPr>
      <w:r w:rsidRPr="009D3999">
        <w:rPr>
          <w:rFonts w:asciiTheme="majorHAnsi" w:hAnsiTheme="majorHAnsi" w:eastAsiaTheme="majorEastAsia" w:cstheme="majorBidi"/>
          <w:color w:val="92D050"/>
          <w:sz w:val="24"/>
          <w:szCs w:val="24"/>
          <w:lang w:val="en-US"/>
        </w:rPr>
        <w:t>as the</w:t>
      </w:r>
      <w:r w:rsidRPr="009D3999">
        <w:rPr>
          <w:rFonts w:asciiTheme="majorHAnsi" w:hAnsiTheme="majorHAnsi" w:eastAsiaTheme="majorEastAsia" w:cstheme="majorBidi"/>
          <w:color w:val="92D050"/>
          <w:sz w:val="24"/>
          <w:szCs w:val="24"/>
          <w:lang w:val="en-US"/>
        </w:rPr>
        <w:t xml:space="preserve"> </w:t>
      </w:r>
      <w:r w:rsidRPr="009D3999" w:rsidR="000A20BE">
        <w:rPr>
          <w:rFonts w:asciiTheme="majorHAnsi" w:hAnsiTheme="majorHAnsi" w:eastAsiaTheme="majorEastAsia" w:cstheme="majorBidi"/>
          <w:color w:val="92D050"/>
          <w:sz w:val="24"/>
          <w:szCs w:val="24"/>
          <w:lang w:val="en-US"/>
        </w:rPr>
        <w:t xml:space="preserve">number of sites, size, and environmental concerns. </w:t>
      </w:r>
    </w:p>
    <w:p w:rsidR="009D3999" w:rsidP="009D3999" w:rsidRDefault="000A20BE" w14:paraId="69513D7A" w14:textId="77777777">
      <w:pPr>
        <w:pStyle w:val="ListParagraph"/>
        <w:numPr>
          <w:ilvl w:val="0"/>
          <w:numId w:val="39"/>
        </w:numPr>
        <w:spacing w:line="240" w:lineRule="auto"/>
        <w:rPr>
          <w:rFonts w:asciiTheme="majorHAnsi" w:hAnsiTheme="majorHAnsi" w:eastAsiaTheme="majorEastAsia" w:cstheme="majorBidi"/>
          <w:color w:val="92D050"/>
          <w:sz w:val="24"/>
          <w:szCs w:val="24"/>
          <w:lang w:val="en-US"/>
        </w:rPr>
      </w:pPr>
      <w:r w:rsidRPr="009D3999">
        <w:rPr>
          <w:rFonts w:asciiTheme="majorHAnsi" w:hAnsiTheme="majorHAnsi" w:eastAsiaTheme="majorEastAsia" w:cstheme="majorBidi"/>
          <w:color w:val="92D050"/>
          <w:sz w:val="24"/>
          <w:szCs w:val="24"/>
          <w:lang w:val="en-US"/>
        </w:rPr>
        <w:t xml:space="preserve">Highlight one or more priority sites and discuss why the site(s) is prioritized for assessment, cleanup, and/or reuse. </w:t>
      </w:r>
    </w:p>
    <w:p w:rsidRPr="009D3999" w:rsidR="000A20BE" w:rsidP="009D3999" w:rsidRDefault="000A20BE" w14:paraId="20AEB08C" w14:textId="00B2E03D">
      <w:pPr>
        <w:pStyle w:val="ListParagraph"/>
        <w:numPr>
          <w:ilvl w:val="0"/>
          <w:numId w:val="39"/>
        </w:numPr>
        <w:spacing w:line="240" w:lineRule="auto"/>
        <w:rPr>
          <w:rFonts w:asciiTheme="majorHAnsi" w:hAnsiTheme="majorHAnsi" w:eastAsiaTheme="majorEastAsia" w:cstheme="majorBidi"/>
          <w:color w:val="92D050"/>
          <w:sz w:val="24"/>
          <w:szCs w:val="24"/>
          <w:lang w:val="en-US"/>
        </w:rPr>
      </w:pPr>
      <w:r w:rsidRPr="009D3999">
        <w:rPr>
          <w:rFonts w:asciiTheme="majorHAnsi" w:hAnsiTheme="majorHAnsi" w:eastAsiaTheme="majorEastAsia" w:cstheme="majorBidi"/>
          <w:color w:val="92D050"/>
          <w:sz w:val="24"/>
          <w:szCs w:val="24"/>
          <w:lang w:val="en-US"/>
        </w:rPr>
        <w:t>Include information such as past and current land uses, current site conditions (including structures), and potentially related environmental issues.</w:t>
      </w:r>
    </w:p>
    <w:p w:rsidR="009D3999" w:rsidP="000A20BE" w:rsidRDefault="009D3999" w14:paraId="357A5424" w14:textId="77777777">
      <w:pPr>
        <w:spacing w:line="240" w:lineRule="auto"/>
        <w:ind w:firstLine="720"/>
        <w:rPr>
          <w:rFonts w:asciiTheme="majorHAnsi" w:hAnsiTheme="majorHAnsi" w:eastAsiaTheme="majorEastAsia" w:cstheme="majorBidi"/>
          <w:color w:val="92D050"/>
          <w:sz w:val="24"/>
          <w:szCs w:val="24"/>
          <w:lang w:val="en-US"/>
        </w:rPr>
      </w:pPr>
    </w:p>
    <w:p w:rsidR="009573CC" w:rsidP="009D3999" w:rsidRDefault="000A20BE" w14:paraId="0BAD8069" w14:textId="13BF85BD">
      <w:pPr>
        <w:spacing w:line="240" w:lineRule="auto"/>
        <w:ind w:left="720"/>
        <w:rPr>
          <w:rFonts w:asciiTheme="majorHAnsi" w:hAnsiTheme="majorHAnsi" w:eastAsiaTheme="majorEastAsia" w:cstheme="majorBidi"/>
          <w:color w:val="92D050"/>
          <w:sz w:val="24"/>
          <w:szCs w:val="24"/>
          <w:lang w:val="en-US"/>
        </w:rPr>
      </w:pPr>
      <w:r w:rsidRPr="0006569F">
        <w:rPr>
          <w:rFonts w:asciiTheme="majorHAnsi" w:hAnsiTheme="majorHAnsi" w:eastAsiaTheme="majorEastAsia" w:cstheme="majorBidi"/>
          <w:b/>
          <w:bCs/>
          <w:color w:val="92D050"/>
          <w:sz w:val="24"/>
          <w:szCs w:val="24"/>
          <w:u w:val="single"/>
          <w:lang w:val="en-US"/>
        </w:rPr>
        <w:t>Note</w:t>
      </w:r>
      <w:r w:rsidRPr="000A20BE">
        <w:rPr>
          <w:rFonts w:asciiTheme="majorHAnsi" w:hAnsiTheme="majorHAnsi" w:eastAsiaTheme="majorEastAsia" w:cstheme="majorBidi"/>
          <w:color w:val="92D050"/>
          <w:sz w:val="24"/>
          <w:szCs w:val="24"/>
          <w:lang w:val="en-US"/>
        </w:rPr>
        <w:t>: A recipient of a Multipurpose Grant may not expend any grant funds for the remediation of a brownfield site unless they own the brownfield site and are not responsible for the contamination.</w:t>
      </w:r>
    </w:p>
    <w:p w:rsidR="0006569F" w:rsidP="009D3999" w:rsidRDefault="0006569F" w14:paraId="211C4DC3" w14:textId="77777777">
      <w:pPr>
        <w:spacing w:line="240" w:lineRule="auto"/>
        <w:ind w:left="720"/>
        <w:rPr>
          <w:rFonts w:asciiTheme="majorHAnsi" w:hAnsiTheme="majorHAnsi" w:eastAsiaTheme="majorEastAsia" w:cstheme="majorBidi"/>
          <w:color w:val="92D050"/>
          <w:sz w:val="24"/>
          <w:szCs w:val="24"/>
          <w:lang w:val="en-US"/>
        </w:rPr>
      </w:pPr>
    </w:p>
    <w:p w:rsidRPr="0006569F" w:rsidR="0006569F" w:rsidP="0006569F" w:rsidRDefault="0006569F" w14:paraId="09F71FE5" w14:textId="2A09BE90">
      <w:pPr>
        <w:pStyle w:val="ListParagraph"/>
        <w:numPr>
          <w:ilvl w:val="0"/>
          <w:numId w:val="24"/>
        </w:numPr>
        <w:spacing w:line="240" w:lineRule="auto"/>
        <w:rPr>
          <w:rFonts w:asciiTheme="majorHAnsi" w:hAnsiTheme="majorHAnsi" w:eastAsiaTheme="majorEastAsia" w:cstheme="majorBidi"/>
          <w:sz w:val="24"/>
          <w:szCs w:val="24"/>
          <w:u w:val="single"/>
          <w:lang w:val="en-US"/>
        </w:rPr>
      </w:pPr>
      <w:r w:rsidRPr="0006569F">
        <w:rPr>
          <w:rFonts w:asciiTheme="majorHAnsi" w:hAnsiTheme="majorHAnsi" w:eastAsiaTheme="majorEastAsia" w:cstheme="majorBidi"/>
          <w:sz w:val="24"/>
          <w:szCs w:val="24"/>
          <w:u w:val="single"/>
          <w:lang w:val="en-US"/>
        </w:rPr>
        <w:t>Identifying Additional Sites</w:t>
      </w:r>
    </w:p>
    <w:p w:rsidRPr="0006569F" w:rsidR="0006569F" w:rsidP="0006569F" w:rsidRDefault="0006569F" w14:paraId="110AC0B4" w14:textId="315E52A6">
      <w:pPr>
        <w:pStyle w:val="ListParagraph"/>
        <w:spacing w:line="240" w:lineRule="auto"/>
        <w:rPr>
          <w:rFonts w:asciiTheme="majorHAnsi" w:hAnsiTheme="majorHAnsi" w:eastAsiaTheme="majorEastAsia" w:cstheme="majorBidi"/>
          <w:color w:val="92D050"/>
          <w:sz w:val="24"/>
          <w:szCs w:val="24"/>
          <w:lang w:val="en-US"/>
        </w:rPr>
      </w:pPr>
      <w:r w:rsidRPr="0006569F">
        <w:rPr>
          <w:rFonts w:asciiTheme="majorHAnsi" w:hAnsiTheme="majorHAnsi" w:eastAsiaTheme="majorEastAsia" w:cstheme="majorBidi"/>
          <w:color w:val="92D050"/>
          <w:sz w:val="24"/>
          <w:szCs w:val="24"/>
          <w:lang w:val="en-US"/>
        </w:rPr>
        <w:t>Describe the process you will use to identify additional sites for eligible activities within the target area identified in 1.a. Overview of Brownfield Challenges and Description of Target Area if grant funds remain after addressing the priority site(s). Identify the criteria for prioritizing additional sites.</w:t>
      </w:r>
    </w:p>
    <w:p w:rsidRPr="006125B1" w:rsidR="009D3999" w:rsidP="009D3999" w:rsidRDefault="009D3999" w14:paraId="1C5442BB" w14:textId="77777777">
      <w:pPr>
        <w:spacing w:line="240" w:lineRule="auto"/>
        <w:ind w:left="720"/>
        <w:rPr>
          <w:rFonts w:asciiTheme="majorHAnsi" w:hAnsiTheme="majorHAnsi" w:eastAsiaTheme="majorEastAsia" w:cstheme="majorBidi"/>
          <w:b/>
          <w:bCs/>
          <w:sz w:val="24"/>
          <w:szCs w:val="24"/>
        </w:rPr>
      </w:pPr>
    </w:p>
    <w:p w:rsidRPr="006125B1" w:rsidR="00787812" w:rsidP="79F173B6" w:rsidRDefault="00787812" w14:paraId="18BE2443" w14:textId="4F35C1C7">
      <w:pPr>
        <w:spacing w:line="240" w:lineRule="auto"/>
        <w:rPr>
          <w:rFonts w:asciiTheme="majorHAnsi" w:hAnsiTheme="majorHAnsi" w:eastAsiaTheme="majorEastAsia" w:cstheme="majorBidi"/>
          <w:b/>
          <w:bCs/>
          <w:color w:val="FF0000"/>
          <w:sz w:val="24"/>
          <w:szCs w:val="24"/>
        </w:rPr>
      </w:pPr>
      <w:r w:rsidRPr="79F173B6">
        <w:rPr>
          <w:rFonts w:asciiTheme="majorHAnsi" w:hAnsiTheme="majorHAnsi" w:eastAsiaTheme="majorEastAsia" w:cstheme="majorBidi"/>
          <w:b/>
          <w:bCs/>
          <w:sz w:val="24"/>
          <w:szCs w:val="24"/>
        </w:rPr>
        <w:t xml:space="preserve">Revitalization of the Target Area </w:t>
      </w:r>
    </w:p>
    <w:p w:rsidRPr="00524EA3" w:rsidR="00787812" w:rsidP="00524EA3" w:rsidRDefault="00354B8F" w14:paraId="5181DEDA" w14:textId="10BAA1F1">
      <w:pPr>
        <w:pStyle w:val="ListParagraph"/>
        <w:numPr>
          <w:ilvl w:val="0"/>
          <w:numId w:val="24"/>
        </w:numPr>
        <w:spacing w:line="240" w:lineRule="auto"/>
        <w:rPr>
          <w:rFonts w:asciiTheme="majorHAnsi" w:hAnsiTheme="majorHAnsi" w:eastAsiaTheme="majorEastAsia" w:cstheme="majorBidi"/>
          <w:b/>
          <w:bCs/>
          <w:color w:val="FF0000"/>
          <w:sz w:val="24"/>
          <w:szCs w:val="24"/>
          <w:lang w:val="en-US"/>
        </w:rPr>
      </w:pPr>
      <w:r>
        <w:rPr>
          <w:rFonts w:asciiTheme="majorHAnsi" w:hAnsiTheme="majorHAnsi" w:eastAsiaTheme="majorEastAsia" w:cstheme="majorBidi"/>
          <w:sz w:val="24"/>
          <w:szCs w:val="24"/>
          <w:u w:val="single"/>
          <w:lang w:val="en-US"/>
        </w:rPr>
        <w:t>Overall Plan for Revitalization</w:t>
      </w:r>
      <w:r w:rsidRPr="00524EA3" w:rsidR="00787812">
        <w:rPr>
          <w:rFonts w:asciiTheme="majorHAnsi" w:hAnsiTheme="majorHAnsi" w:eastAsiaTheme="majorEastAsia" w:cstheme="majorBidi"/>
          <w:sz w:val="24"/>
          <w:szCs w:val="24"/>
          <w:lang w:val="en-US"/>
        </w:rPr>
        <w:t xml:space="preserve"> </w:t>
      </w:r>
    </w:p>
    <w:p w:rsidR="001271B9" w:rsidP="001271B9" w:rsidRDefault="001271B9" w14:paraId="0D6FB5F4" w14:textId="77777777">
      <w:pPr>
        <w:pStyle w:val="ListParagraph"/>
        <w:spacing w:line="240" w:lineRule="auto"/>
        <w:rPr>
          <w:rFonts w:asciiTheme="majorHAnsi" w:hAnsiTheme="majorHAnsi" w:eastAsiaTheme="majorEastAsia" w:cstheme="majorBidi"/>
          <w:b/>
          <w:bCs/>
          <w:color w:val="92D050"/>
          <w:sz w:val="24"/>
          <w:szCs w:val="24"/>
          <w:lang w:val="en-US"/>
        </w:rPr>
      </w:pPr>
      <w:r w:rsidRPr="001271B9">
        <w:rPr>
          <w:rFonts w:asciiTheme="majorHAnsi" w:hAnsiTheme="majorHAnsi" w:eastAsiaTheme="majorEastAsia" w:cstheme="majorBidi"/>
          <w:color w:val="92D050"/>
          <w:sz w:val="24"/>
          <w:szCs w:val="24"/>
          <w:lang w:val="en-US"/>
        </w:rPr>
        <w:t>If an overall plan for the revitalization of brownfield sites within the target area already exists</w:t>
      </w:r>
      <w:r w:rsidRPr="001271B9">
        <w:rPr>
          <w:rFonts w:asciiTheme="majorHAnsi" w:hAnsiTheme="majorHAnsi" w:eastAsiaTheme="majorEastAsia" w:cstheme="majorBidi"/>
          <w:b/>
          <w:bCs/>
          <w:color w:val="92D050"/>
          <w:sz w:val="24"/>
          <w:szCs w:val="24"/>
          <w:lang w:val="en-US"/>
        </w:rPr>
        <w:t xml:space="preserve">, </w:t>
      </w:r>
    </w:p>
    <w:p w:rsidR="001271B9" w:rsidP="001271B9" w:rsidRDefault="001271B9" w14:paraId="552335AA" w14:textId="77777777">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 xml:space="preserve">identify </w:t>
      </w:r>
      <w:proofErr w:type="gramStart"/>
      <w:r w:rsidRPr="001271B9">
        <w:rPr>
          <w:rFonts w:asciiTheme="majorHAnsi" w:hAnsiTheme="majorHAnsi" w:eastAsiaTheme="majorEastAsia" w:cstheme="majorBidi"/>
          <w:color w:val="92D050"/>
          <w:sz w:val="24"/>
          <w:szCs w:val="24"/>
          <w:lang w:val="en-US"/>
        </w:rPr>
        <w:t>the overall plan</w:t>
      </w:r>
      <w:proofErr w:type="gramEnd"/>
      <w:r w:rsidRPr="001271B9">
        <w:rPr>
          <w:rFonts w:asciiTheme="majorHAnsi" w:hAnsiTheme="majorHAnsi" w:eastAsiaTheme="majorEastAsia" w:cstheme="majorBidi"/>
          <w:color w:val="92D050"/>
          <w:sz w:val="24"/>
          <w:szCs w:val="24"/>
          <w:lang w:val="en-US"/>
        </w:rPr>
        <w:t xml:space="preserve"> for revitalization and </w:t>
      </w:r>
    </w:p>
    <w:p w:rsidR="001271B9" w:rsidP="001271B9" w:rsidRDefault="001271B9" w14:paraId="076A00B9" w14:textId="77777777">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 xml:space="preserve">indicate if it includes a feasible site reuse strategy for at least one priority site. </w:t>
      </w:r>
    </w:p>
    <w:p w:rsidR="001271B9" w:rsidP="001271B9" w:rsidRDefault="001271B9" w14:paraId="309FC3B5" w14:textId="77777777">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 xml:space="preserve">Discuss how the proposed grant activities align with that plan. </w:t>
      </w:r>
    </w:p>
    <w:p w:rsidR="001271B9" w:rsidP="001271B9" w:rsidRDefault="001271B9" w14:paraId="1AD19F7E" w14:textId="77777777">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Discuss how the plan aligns with and advances the local government’s land use and revitalization plans or related community priorities.</w:t>
      </w:r>
    </w:p>
    <w:p w:rsidR="001271B9" w:rsidP="001271B9" w:rsidRDefault="001271B9" w14:paraId="1B2458B4" w14:textId="77777777">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 xml:space="preserve">If an overall plan for revitalization of brownfield sites within the target area does not exist, describe how the proposed grant activities will result in an overall plan for revitalization of brownfield sites, </w:t>
      </w:r>
    </w:p>
    <w:p w:rsidR="001271B9" w:rsidP="001271B9" w:rsidRDefault="001271B9" w14:paraId="2BF943C8" w14:textId="77777777">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 xml:space="preserve">including a feasible site reuse strategy for a priority site(s). </w:t>
      </w:r>
    </w:p>
    <w:p w:rsidRPr="001271B9" w:rsidR="001271B9" w:rsidP="001271B9" w:rsidRDefault="001271B9" w14:paraId="7C8792E9" w14:textId="5C6BBB32">
      <w:pPr>
        <w:pStyle w:val="ListParagraph"/>
        <w:numPr>
          <w:ilvl w:val="0"/>
          <w:numId w:val="40"/>
        </w:numPr>
        <w:spacing w:line="240" w:lineRule="auto"/>
        <w:rPr>
          <w:rFonts w:asciiTheme="majorHAnsi" w:hAnsiTheme="majorHAnsi" w:eastAsiaTheme="majorEastAsia" w:cstheme="majorBidi"/>
          <w:color w:val="92D050"/>
          <w:sz w:val="24"/>
          <w:szCs w:val="24"/>
          <w:lang w:val="en-US"/>
        </w:rPr>
      </w:pPr>
      <w:r w:rsidRPr="001271B9">
        <w:rPr>
          <w:rFonts w:asciiTheme="majorHAnsi" w:hAnsiTheme="majorHAnsi" w:eastAsiaTheme="majorEastAsia" w:cstheme="majorBidi"/>
          <w:color w:val="92D050"/>
          <w:sz w:val="24"/>
          <w:szCs w:val="24"/>
          <w:lang w:val="en-US"/>
        </w:rPr>
        <w:t>Discuss how your brownfields revitalization plan will align with and advance the local government’s land use and revitalization plans or related community priorities.</w:t>
      </w:r>
    </w:p>
    <w:p w:rsidR="001271B9" w:rsidP="001271B9" w:rsidRDefault="001271B9" w14:paraId="60AD1BAF" w14:textId="77777777">
      <w:pPr>
        <w:pStyle w:val="ListParagraph"/>
        <w:spacing w:line="240" w:lineRule="auto"/>
        <w:rPr>
          <w:rFonts w:asciiTheme="majorHAnsi" w:hAnsiTheme="majorHAnsi" w:eastAsiaTheme="majorEastAsia" w:cstheme="majorBidi"/>
          <w:color w:val="92D050"/>
          <w:sz w:val="24"/>
          <w:szCs w:val="24"/>
          <w:lang w:val="en-US"/>
        </w:rPr>
      </w:pPr>
    </w:p>
    <w:p w:rsidRPr="003A4527" w:rsidR="00C21D9F" w:rsidP="001271B9" w:rsidRDefault="00000000" w14:paraId="020BDED3" w14:textId="3F3AFD2A">
      <w:pPr>
        <w:pStyle w:val="ListParagraph"/>
        <w:numPr>
          <w:ilvl w:val="0"/>
          <w:numId w:val="24"/>
        </w:numPr>
        <w:spacing w:line="240" w:lineRule="auto"/>
        <w:rPr>
          <w:rFonts w:asciiTheme="majorHAnsi" w:hAnsiTheme="majorHAnsi" w:eastAsiaTheme="majorEastAsia" w:cstheme="majorBidi"/>
          <w:sz w:val="24"/>
          <w:szCs w:val="24"/>
          <w:u w:val="single"/>
        </w:rPr>
      </w:pPr>
      <w:sdt>
        <w:sdtPr>
          <w:tag w:val="goog_rdk_5"/>
          <w:id w:val="1867411432"/>
        </w:sdtPr>
        <w:sdtContent/>
      </w:sdt>
      <w:r w:rsidRPr="003A4527" w:rsidR="00787812">
        <w:rPr>
          <w:rFonts w:asciiTheme="majorHAnsi" w:hAnsiTheme="majorHAnsi" w:eastAsiaTheme="majorEastAsia" w:cstheme="majorBidi"/>
          <w:sz w:val="24"/>
          <w:szCs w:val="24"/>
          <w:u w:val="single"/>
        </w:rPr>
        <w:t>Outcomes and Benefits of the Reuse Strategy</w:t>
      </w:r>
    </w:p>
    <w:p w:rsidRPr="003A4527" w:rsidR="003A4527" w:rsidP="003A4527" w:rsidRDefault="003A4527" w14:paraId="0D116C36" w14:textId="77777777">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t>Describe how the proposed project or revitalization plans may stimulate economic development in the target area(s) post-cleanup of the proposed site(s), and/or may facilitate the creation of, preservation of, or addition to a park, a greenway, undeveloped property, recreational property, or other property used for nonprofit purposes in the target area(s).</w:t>
      </w:r>
    </w:p>
    <w:p w:rsidR="003A4527" w:rsidP="003A4527" w:rsidRDefault="003A4527" w14:paraId="69A85B28" w14:textId="77777777">
      <w:pPr>
        <w:spacing w:line="240" w:lineRule="auto"/>
        <w:ind w:firstLine="720"/>
        <w:rPr>
          <w:rFonts w:asciiTheme="majorHAnsi" w:hAnsiTheme="majorHAnsi" w:eastAsiaTheme="majorEastAsia" w:cstheme="majorBidi"/>
          <w:color w:val="92D050"/>
          <w:sz w:val="24"/>
          <w:szCs w:val="24"/>
          <w:lang w:val="en-US"/>
        </w:rPr>
      </w:pPr>
    </w:p>
    <w:p w:rsidRPr="003A4527" w:rsidR="003A4527" w:rsidP="003A4527" w:rsidRDefault="003A4527" w14:paraId="707118C6" w14:textId="57D035AF">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lastRenderedPageBreak/>
        <w:t>Describe how the proposed project will improve local resilience to the impacts of extreme weather events and natural disasters.19</w:t>
      </w:r>
    </w:p>
    <w:p w:rsidR="003A4527" w:rsidP="003A4527" w:rsidRDefault="003A4527" w14:paraId="63285042" w14:textId="77777777">
      <w:pPr>
        <w:spacing w:line="240" w:lineRule="auto"/>
        <w:ind w:firstLine="720"/>
        <w:rPr>
          <w:rFonts w:asciiTheme="majorHAnsi" w:hAnsiTheme="majorHAnsi" w:eastAsiaTheme="majorEastAsia" w:cstheme="majorBidi"/>
          <w:color w:val="92D050"/>
          <w:sz w:val="24"/>
          <w:szCs w:val="24"/>
          <w:lang w:val="en-US"/>
        </w:rPr>
      </w:pPr>
    </w:p>
    <w:p w:rsidR="0739E692" w:rsidP="003A4527" w:rsidRDefault="003A4527" w14:paraId="55C9A0E4" w14:textId="7ABDEC89">
      <w:pPr>
        <w:spacing w:line="240" w:lineRule="auto"/>
        <w:ind w:left="720"/>
        <w:rPr>
          <w:rFonts w:asciiTheme="majorHAnsi" w:hAnsiTheme="majorHAnsi" w:eastAsiaTheme="majorEastAsia" w:cstheme="majorBidi"/>
          <w:color w:val="92D050"/>
          <w:sz w:val="24"/>
          <w:szCs w:val="24"/>
          <w:lang w:val="en-US"/>
        </w:rPr>
      </w:pPr>
      <w:r w:rsidRPr="003A4527">
        <w:rPr>
          <w:rFonts w:asciiTheme="majorHAnsi" w:hAnsiTheme="majorHAnsi" w:eastAsiaTheme="majorEastAsia" w:cstheme="majorBidi"/>
          <w:color w:val="92D050"/>
          <w:sz w:val="24"/>
          <w:szCs w:val="24"/>
          <w:lang w:val="en-US"/>
        </w:rPr>
        <w:t>If applicable, describe how the reuse of the proposed site(s) will facilitate renewable energy from wind, solar, or geothermal energy; or will incorporate energy efficiency measures. (For more information on energy efficiency measures, please refer to the FY26 FAQs and Renewable Energy or Energy-Efficient Approaches in Brownfields Redevelopment Fact Sheet.)</w:t>
      </w:r>
    </w:p>
    <w:p w:rsidR="003A4527" w:rsidP="003A4527" w:rsidRDefault="003A4527" w14:paraId="23867652" w14:textId="77777777">
      <w:pPr>
        <w:spacing w:line="240" w:lineRule="auto"/>
        <w:ind w:left="720"/>
        <w:rPr>
          <w:rFonts w:asciiTheme="majorHAnsi" w:hAnsiTheme="majorHAnsi" w:eastAsiaTheme="majorEastAsia" w:cstheme="majorBidi"/>
          <w:color w:val="92D050"/>
          <w:sz w:val="24"/>
          <w:szCs w:val="24"/>
          <w:lang w:val="en-US"/>
        </w:rPr>
      </w:pPr>
    </w:p>
    <w:p w:rsidRPr="006125B1" w:rsidR="00787812" w:rsidP="79F173B6" w:rsidRDefault="00787812" w14:paraId="061E428B" w14:textId="0FEF728D">
      <w:pPr>
        <w:spacing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 xml:space="preserve">Strategy for Leveraging Resource </w:t>
      </w:r>
    </w:p>
    <w:p w:rsidRPr="00647DC1" w:rsidR="00647DC1" w:rsidP="00647DC1" w:rsidRDefault="00647DC1" w14:paraId="148B6E5A" w14:textId="77777777">
      <w:pPr>
        <w:spacing w:line="240" w:lineRule="auto"/>
        <w:rPr>
          <w:rFonts w:asciiTheme="majorHAnsi" w:hAnsiTheme="majorHAnsi" w:eastAsiaTheme="majorEastAsia" w:cstheme="majorBidi"/>
          <w:color w:val="92D050"/>
          <w:sz w:val="24"/>
          <w:szCs w:val="24"/>
          <w:lang w:val="en-US"/>
        </w:rPr>
      </w:pPr>
    </w:p>
    <w:p w:rsidRPr="00647DC1" w:rsidR="00647DC1" w:rsidP="00647DC1" w:rsidRDefault="00647DC1" w14:paraId="441530E3" w14:textId="43D9427A">
      <w:pPr>
        <w:pStyle w:val="ListParagraph"/>
        <w:numPr>
          <w:ilvl w:val="0"/>
          <w:numId w:val="24"/>
        </w:numPr>
        <w:spacing w:line="240" w:lineRule="auto"/>
        <w:rPr>
          <w:rFonts w:asciiTheme="majorHAnsi" w:hAnsiTheme="majorHAnsi" w:eastAsiaTheme="majorEastAsia" w:cstheme="majorBidi"/>
          <w:sz w:val="24"/>
          <w:szCs w:val="24"/>
          <w:u w:val="single"/>
          <w:lang w:val="en-US"/>
        </w:rPr>
      </w:pPr>
      <w:r w:rsidRPr="00647DC1">
        <w:rPr>
          <w:rFonts w:asciiTheme="majorHAnsi" w:hAnsiTheme="majorHAnsi" w:eastAsiaTheme="majorEastAsia" w:cstheme="majorBidi"/>
          <w:sz w:val="24"/>
          <w:szCs w:val="24"/>
          <w:u w:val="single"/>
          <w:lang w:val="en-US"/>
        </w:rPr>
        <w:t xml:space="preserve">Resources Needed for Site </w:t>
      </w:r>
      <w:r w:rsidR="00F67D06">
        <w:rPr>
          <w:rFonts w:asciiTheme="majorHAnsi" w:hAnsiTheme="majorHAnsi" w:eastAsiaTheme="majorEastAsia" w:cstheme="majorBidi"/>
          <w:sz w:val="24"/>
          <w:szCs w:val="24"/>
          <w:u w:val="single"/>
          <w:lang w:val="en-US"/>
        </w:rPr>
        <w:t>Reuse</w:t>
      </w:r>
    </w:p>
    <w:p w:rsidR="00647DC1" w:rsidP="00135CAA" w:rsidRDefault="00135CAA" w14:paraId="57C727C9" w14:textId="64FD6CBB">
      <w:pPr>
        <w:spacing w:line="240" w:lineRule="auto"/>
        <w:ind w:left="720"/>
        <w:rPr>
          <w:rFonts w:asciiTheme="majorHAnsi" w:hAnsiTheme="majorHAnsi" w:eastAsiaTheme="majorEastAsia" w:cstheme="majorBidi"/>
          <w:color w:val="92D050"/>
          <w:sz w:val="24"/>
          <w:szCs w:val="24"/>
          <w:lang w:val="en-US"/>
        </w:rPr>
      </w:pPr>
      <w:r w:rsidRPr="00135CAA">
        <w:rPr>
          <w:rFonts w:asciiTheme="majorHAnsi" w:hAnsiTheme="majorHAnsi" w:eastAsiaTheme="majorEastAsia" w:cstheme="majorBidi"/>
          <w:color w:val="92D050"/>
          <w:sz w:val="24"/>
          <w:szCs w:val="24"/>
          <w:lang w:val="en-US"/>
        </w:rPr>
        <w:t>Describe your eligibility for and likelihood to obtain funding from other resources (e.g., any other EPA Brownfields resources or public or private resources) and how the grant will stimulate the availability of additional funds to support the completion of the environmental site assessment or remediation, and subsequent reuse strategy at the priority site(s). (Do not duplicate sources discussed in 3.a-3.d under Description of Tasks/Activities and Outputs.)</w:t>
      </w:r>
    </w:p>
    <w:p w:rsidRPr="00647DC1" w:rsidR="00135CAA" w:rsidP="00135CAA" w:rsidRDefault="00135CAA" w14:paraId="3B0EDE74" w14:textId="77777777">
      <w:pPr>
        <w:spacing w:line="240" w:lineRule="auto"/>
        <w:ind w:left="720"/>
        <w:rPr>
          <w:rFonts w:asciiTheme="majorHAnsi" w:hAnsiTheme="majorHAnsi" w:eastAsiaTheme="majorEastAsia" w:cstheme="majorBidi"/>
          <w:color w:val="92D050"/>
          <w:sz w:val="24"/>
          <w:szCs w:val="24"/>
          <w:lang w:val="en-US"/>
        </w:rPr>
      </w:pPr>
    </w:p>
    <w:p w:rsidRPr="00647DC1" w:rsidR="00647DC1" w:rsidP="00647DC1" w:rsidRDefault="00135CAA" w14:paraId="0E4E2775" w14:textId="0E7A5D61">
      <w:pPr>
        <w:pStyle w:val="ListParagraph"/>
        <w:numPr>
          <w:ilvl w:val="0"/>
          <w:numId w:val="24"/>
        </w:numPr>
        <w:spacing w:line="240" w:lineRule="auto"/>
        <w:rPr>
          <w:rFonts w:asciiTheme="majorHAnsi" w:hAnsiTheme="majorHAnsi" w:eastAsiaTheme="majorEastAsia" w:cstheme="majorBidi"/>
          <w:sz w:val="24"/>
          <w:szCs w:val="24"/>
          <w:u w:val="single"/>
          <w:lang w:val="en-US"/>
        </w:rPr>
      </w:pPr>
      <w:r>
        <w:rPr>
          <w:rFonts w:asciiTheme="majorHAnsi" w:hAnsiTheme="majorHAnsi" w:eastAsiaTheme="majorEastAsia" w:cstheme="majorBidi"/>
          <w:sz w:val="24"/>
          <w:szCs w:val="24"/>
          <w:u w:val="single"/>
          <w:lang w:val="en-US"/>
        </w:rPr>
        <w:t>Use of Existing Infrastructure</w:t>
      </w:r>
    </w:p>
    <w:p w:rsidRPr="00BA14C5" w:rsidR="00BA14C5" w:rsidP="00BA14C5" w:rsidRDefault="00BA14C5" w14:paraId="0BDD8E78" w14:textId="77777777">
      <w:pPr>
        <w:spacing w:line="240" w:lineRule="auto"/>
        <w:ind w:left="720"/>
        <w:rPr>
          <w:rFonts w:asciiTheme="majorHAnsi" w:hAnsiTheme="majorHAnsi" w:eastAsiaTheme="majorEastAsia" w:cstheme="majorBidi"/>
          <w:color w:val="92D050"/>
          <w:sz w:val="24"/>
          <w:szCs w:val="24"/>
          <w:lang w:val="en-US"/>
        </w:rPr>
      </w:pPr>
      <w:r w:rsidRPr="00BA14C5">
        <w:rPr>
          <w:rFonts w:asciiTheme="majorHAnsi" w:hAnsiTheme="majorHAnsi" w:eastAsiaTheme="majorEastAsia" w:cstheme="majorBidi"/>
          <w:color w:val="92D050"/>
          <w:sz w:val="24"/>
          <w:szCs w:val="24"/>
          <w:lang w:val="en-US"/>
        </w:rPr>
        <w:t>Describe how this grant will facilitate the use of existing infrastructure (e.g., utilities, roads, buildings, etc.) at the priority site(s) and/or within the target area.</w:t>
      </w:r>
    </w:p>
    <w:p w:rsidR="00BA14C5" w:rsidP="00BA14C5" w:rsidRDefault="00BA14C5" w14:paraId="3297A805" w14:textId="77777777">
      <w:pPr>
        <w:spacing w:line="240" w:lineRule="auto"/>
        <w:ind w:firstLine="360"/>
        <w:rPr>
          <w:rFonts w:asciiTheme="majorHAnsi" w:hAnsiTheme="majorHAnsi" w:eastAsiaTheme="majorEastAsia" w:cstheme="majorBidi"/>
          <w:color w:val="92D050"/>
          <w:sz w:val="24"/>
          <w:szCs w:val="24"/>
          <w:lang w:val="en-US"/>
        </w:rPr>
      </w:pPr>
    </w:p>
    <w:p w:rsidRPr="00647DC1" w:rsidR="00647DC1" w:rsidP="00BA14C5" w:rsidRDefault="00BA14C5" w14:paraId="06357B06" w14:textId="2ECABBE9">
      <w:pPr>
        <w:spacing w:line="240" w:lineRule="auto"/>
        <w:ind w:left="720"/>
        <w:rPr>
          <w:rFonts w:asciiTheme="majorHAnsi" w:hAnsiTheme="majorHAnsi" w:eastAsiaTheme="majorEastAsia" w:cstheme="majorBidi"/>
          <w:color w:val="92D050"/>
          <w:sz w:val="24"/>
          <w:szCs w:val="24"/>
          <w:lang w:val="en-US"/>
        </w:rPr>
      </w:pPr>
      <w:r w:rsidRPr="00BA14C5">
        <w:rPr>
          <w:rFonts w:asciiTheme="majorHAnsi" w:hAnsiTheme="majorHAnsi" w:eastAsiaTheme="majorEastAsia" w:cstheme="majorBidi"/>
          <w:color w:val="92D050"/>
          <w:sz w:val="24"/>
          <w:szCs w:val="24"/>
          <w:lang w:val="en-US"/>
        </w:rPr>
        <w:t>If additional infrastructure needs or upgrades are key to the revitalization plans for the priority site(s), describe these needs/upgrades and funding resources that will be sought to implement that work.</w:t>
      </w:r>
    </w:p>
    <w:p w:rsidRPr="00A727E9" w:rsidR="00A727E9" w:rsidP="00A727E9" w:rsidRDefault="00A727E9" w14:paraId="540DA611" w14:textId="77777777">
      <w:pPr>
        <w:spacing w:line="240" w:lineRule="auto"/>
        <w:rPr>
          <w:rFonts w:asciiTheme="majorHAnsi" w:hAnsiTheme="majorHAnsi" w:eastAsiaTheme="majorEastAsia" w:cstheme="majorBidi"/>
          <w:color w:val="92D050"/>
          <w:sz w:val="24"/>
          <w:szCs w:val="24"/>
        </w:rPr>
      </w:pPr>
    </w:p>
    <w:p w:rsidRPr="006125B1" w:rsidR="00A727E9" w:rsidP="00A727E9" w:rsidRDefault="00A727E9" w14:paraId="32D6300D" w14:textId="77777777">
      <w:pPr>
        <w:spacing w:line="240" w:lineRule="auto"/>
        <w:rPr>
          <w:rFonts w:asciiTheme="majorHAnsi" w:hAnsiTheme="majorHAnsi" w:eastAsiaTheme="majorEastAsia" w:cstheme="majorBidi"/>
          <w:color w:val="92D050"/>
          <w:sz w:val="24"/>
          <w:szCs w:val="24"/>
        </w:rPr>
      </w:pPr>
    </w:p>
    <w:p w:rsidRPr="0097105E" w:rsidR="00842E01" w:rsidP="79F173B6" w:rsidRDefault="006125B1" w14:paraId="248F6826" w14:textId="12486C2D">
      <w:pPr>
        <w:spacing w:line="240" w:lineRule="auto"/>
        <w:rPr>
          <w:rFonts w:asciiTheme="majorHAnsi" w:hAnsiTheme="majorHAnsi" w:eastAsiaTheme="majorEastAsia" w:cstheme="majorBidi"/>
          <w:b/>
          <w:bCs/>
          <w:sz w:val="28"/>
          <w:szCs w:val="28"/>
        </w:rPr>
      </w:pPr>
      <w:r w:rsidRPr="0097105E">
        <w:rPr>
          <w:rFonts w:asciiTheme="majorHAnsi" w:hAnsiTheme="majorHAnsi" w:eastAsiaTheme="majorEastAsia" w:cstheme="majorBidi"/>
          <w:b/>
          <w:bCs/>
          <w:sz w:val="28"/>
          <w:szCs w:val="28"/>
        </w:rPr>
        <w:t xml:space="preserve">2. </w:t>
      </w:r>
      <w:r w:rsidRPr="0097105E" w:rsidR="00691360">
        <w:rPr>
          <w:rFonts w:asciiTheme="majorHAnsi" w:hAnsiTheme="majorHAnsi" w:eastAsiaTheme="majorEastAsia" w:cstheme="majorBidi"/>
          <w:b/>
          <w:bCs/>
          <w:sz w:val="28"/>
          <w:szCs w:val="28"/>
        </w:rPr>
        <w:t>COMMUNITY NEED AND COMMUNITY ENGAGEMENT</w:t>
      </w:r>
    </w:p>
    <w:p w:rsidR="00842E01" w:rsidP="00A727E9" w:rsidRDefault="00691360" w14:paraId="2C9B3154" w14:textId="50198E5C">
      <w:pPr>
        <w:spacing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 xml:space="preserve">Community Need </w:t>
      </w:r>
    </w:p>
    <w:p w:rsidR="008018D7" w:rsidP="5F7BB676" w:rsidRDefault="008018D7" w14:paraId="5FB765B1" w14:textId="77777777">
      <w:pPr>
        <w:spacing w:line="240" w:lineRule="auto"/>
        <w:rPr>
          <w:rFonts w:ascii="Calibri" w:hAnsi="Calibri" w:eastAsia="" w:cs="" w:asciiTheme="majorAscii" w:hAnsiTheme="majorAscii" w:eastAsiaTheme="majorEastAsia" w:cstheme="majorBidi"/>
          <w:color w:val="92D050"/>
          <w:sz w:val="24"/>
          <w:szCs w:val="24"/>
          <w:lang w:val="en-US"/>
        </w:rPr>
      </w:pPr>
      <w:r w:rsidRPr="5F7BB676" w:rsidR="008018D7">
        <w:rPr>
          <w:rFonts w:ascii="Calibri" w:hAnsi="Calibri" w:eastAsia="" w:cs="" w:asciiTheme="majorAscii" w:hAnsiTheme="majorAscii" w:eastAsiaTheme="majorEastAsia" w:cstheme="majorBidi"/>
          <w:color w:val="92D050"/>
          <w:sz w:val="24"/>
          <w:szCs w:val="24"/>
          <w:lang w:val="en-US"/>
        </w:rPr>
        <w:t>Applicants are encouraged to use geospatial mapping tools to better understand the communities that may be adversely and disproportionately affected by environmental or human health harms and risks. Applicants can include data in the Narrative to help characterize and describe the target area(s) and its community(</w:t>
      </w:r>
      <w:r w:rsidRPr="5F7BB676" w:rsidR="008018D7">
        <w:rPr>
          <w:rFonts w:ascii="Calibri" w:hAnsi="Calibri" w:eastAsia="" w:cs="" w:asciiTheme="majorAscii" w:hAnsiTheme="majorAscii" w:eastAsiaTheme="majorEastAsia" w:cstheme="majorBidi"/>
          <w:color w:val="92D050"/>
          <w:sz w:val="24"/>
          <w:szCs w:val="24"/>
          <w:lang w:val="en-US"/>
        </w:rPr>
        <w:t>ies</w:t>
      </w:r>
      <w:r w:rsidRPr="5F7BB676" w:rsidR="008018D7">
        <w:rPr>
          <w:rFonts w:ascii="Calibri" w:hAnsi="Calibri" w:eastAsia="" w:cs="" w:asciiTheme="majorAscii" w:hAnsiTheme="majorAscii" w:eastAsiaTheme="majorEastAsia" w:cstheme="majorBidi"/>
          <w:color w:val="92D050"/>
          <w:sz w:val="24"/>
          <w:szCs w:val="24"/>
          <w:lang w:val="en-US"/>
        </w:rPr>
        <w:t>). Data from other sources (e.g., studies, census, and third-party reports) can also be included to give a more complete picture of the impacted communities and populations.</w:t>
      </w:r>
    </w:p>
    <w:p w:rsidRPr="008018D7" w:rsidR="008018D7" w:rsidP="008018D7" w:rsidRDefault="008018D7" w14:paraId="0797ECAA" w14:textId="77777777">
      <w:pPr>
        <w:spacing w:line="240" w:lineRule="auto"/>
        <w:rPr>
          <w:rFonts w:asciiTheme="majorHAnsi" w:hAnsiTheme="majorHAnsi" w:eastAsiaTheme="majorEastAsia" w:cstheme="majorBidi"/>
          <w:color w:val="92D050"/>
          <w:sz w:val="24"/>
          <w:szCs w:val="24"/>
        </w:rPr>
      </w:pPr>
    </w:p>
    <w:p w:rsidRPr="008018D7" w:rsidR="008018D7" w:rsidP="008018D7" w:rsidRDefault="008018D7" w14:paraId="19C51AF6" w14:textId="6A76D965">
      <w:pPr>
        <w:pStyle w:val="ListParagraph"/>
        <w:numPr>
          <w:ilvl w:val="0"/>
          <w:numId w:val="30"/>
        </w:numPr>
        <w:spacing w:line="240" w:lineRule="auto"/>
        <w:rPr>
          <w:rFonts w:asciiTheme="majorHAnsi" w:hAnsiTheme="majorHAnsi" w:eastAsiaTheme="majorEastAsia" w:cstheme="majorBidi"/>
          <w:sz w:val="24"/>
          <w:szCs w:val="24"/>
          <w:u w:val="single"/>
        </w:rPr>
      </w:pPr>
      <w:r w:rsidRPr="008018D7">
        <w:rPr>
          <w:rFonts w:asciiTheme="majorHAnsi" w:hAnsiTheme="majorHAnsi" w:eastAsiaTheme="majorEastAsia" w:cstheme="majorBidi"/>
          <w:sz w:val="24"/>
          <w:szCs w:val="24"/>
          <w:u w:val="single"/>
        </w:rPr>
        <w:t>The Community’s Need for Funding</w:t>
      </w:r>
    </w:p>
    <w:p w:rsidRPr="00DD20E5" w:rsidR="008018D7" w:rsidP="5F7BB676" w:rsidRDefault="008018D7" w14:paraId="6F228307" w14:textId="77777777">
      <w:pPr>
        <w:spacing w:line="240" w:lineRule="auto"/>
        <w:ind w:left="720"/>
        <w:rPr>
          <w:rFonts w:ascii="Calibri" w:hAnsi="Calibri" w:eastAsia="" w:cs="" w:asciiTheme="majorAscii" w:hAnsiTheme="majorAscii" w:eastAsiaTheme="majorEastAsia" w:cstheme="majorBidi"/>
          <w:b w:val="1"/>
          <w:bCs w:val="1"/>
          <w:color w:val="92D050"/>
          <w:sz w:val="24"/>
          <w:szCs w:val="24"/>
          <w:lang w:val="en-US"/>
        </w:rPr>
      </w:pPr>
      <w:r w:rsidRPr="5F7BB676" w:rsidR="008018D7">
        <w:rPr>
          <w:rFonts w:ascii="Calibri" w:hAnsi="Calibri" w:eastAsia="" w:cs="" w:asciiTheme="majorAscii" w:hAnsiTheme="majorAscii" w:eastAsiaTheme="majorEastAsia" w:cstheme="majorBidi"/>
          <w:color w:val="92D050"/>
          <w:sz w:val="24"/>
          <w:szCs w:val="24"/>
          <w:lang w:val="en-US"/>
        </w:rPr>
        <w:t>Describe how this grant will meet the needs of the community(</w:t>
      </w:r>
      <w:r w:rsidRPr="5F7BB676" w:rsidR="008018D7">
        <w:rPr>
          <w:rFonts w:ascii="Calibri" w:hAnsi="Calibri" w:eastAsia="" w:cs="" w:asciiTheme="majorAscii" w:hAnsiTheme="majorAscii" w:eastAsiaTheme="majorEastAsia" w:cstheme="majorBidi"/>
          <w:color w:val="92D050"/>
          <w:sz w:val="24"/>
          <w:szCs w:val="24"/>
          <w:lang w:val="en-US"/>
        </w:rPr>
        <w:t>ies</w:t>
      </w:r>
      <w:r w:rsidRPr="5F7BB676" w:rsidR="008018D7">
        <w:rPr>
          <w:rFonts w:ascii="Calibri" w:hAnsi="Calibri" w:eastAsia="" w:cs="" w:asciiTheme="majorAscii" w:hAnsiTheme="majorAscii" w:eastAsiaTheme="majorEastAsia" w:cstheme="majorBidi"/>
          <w:color w:val="92D050"/>
          <w:sz w:val="24"/>
          <w:szCs w:val="24"/>
          <w:lang w:val="en-US"/>
        </w:rPr>
        <w:t>) (i.e., the city(</w:t>
      </w:r>
      <w:r w:rsidRPr="5F7BB676" w:rsidR="008018D7">
        <w:rPr>
          <w:rFonts w:ascii="Calibri" w:hAnsi="Calibri" w:eastAsia="" w:cs="" w:asciiTheme="majorAscii" w:hAnsiTheme="majorAscii" w:eastAsiaTheme="majorEastAsia" w:cstheme="majorBidi"/>
          <w:color w:val="92D050"/>
          <w:sz w:val="24"/>
          <w:szCs w:val="24"/>
          <w:lang w:val="en-US"/>
        </w:rPr>
        <w:t>ies</w:t>
      </w:r>
      <w:r w:rsidRPr="5F7BB676" w:rsidR="008018D7">
        <w:rPr>
          <w:rFonts w:ascii="Calibri" w:hAnsi="Calibri" w:eastAsia="" w:cs="" w:asciiTheme="majorAscii" w:hAnsiTheme="majorAscii" w:eastAsiaTheme="majorEastAsia" w:cstheme="majorBidi"/>
          <w:color w:val="92D050"/>
          <w:sz w:val="24"/>
          <w:szCs w:val="24"/>
          <w:lang w:val="en-US"/>
        </w:rPr>
        <w:t xml:space="preserve">), town(s), or geographic area(s) targeted in this application) that has an inability to draw on other sources of funding to carry out environmental remediation and subsequent reuse in the target area(s) </w:t>
      </w:r>
      <w:r w:rsidRPr="5F7BB676" w:rsidR="008018D7">
        <w:rPr>
          <w:rFonts w:ascii="Calibri" w:hAnsi="Calibri" w:eastAsia="" w:cs="" w:asciiTheme="majorAscii" w:hAnsiTheme="majorAscii" w:eastAsiaTheme="majorEastAsia" w:cstheme="majorBidi"/>
          <w:b w:val="1"/>
          <w:bCs w:val="1"/>
          <w:color w:val="92D050"/>
          <w:sz w:val="24"/>
          <w:szCs w:val="24"/>
          <w:lang w:val="en-US"/>
        </w:rPr>
        <w:t>because of the small population and/or low-income of the community.</w:t>
      </w:r>
    </w:p>
    <w:p w:rsidR="00E25F4A" w:rsidP="008018D7" w:rsidRDefault="00E25F4A" w14:paraId="6CD05F2D" w14:textId="77777777">
      <w:pPr>
        <w:spacing w:line="240" w:lineRule="auto"/>
        <w:ind w:left="720"/>
        <w:rPr>
          <w:rFonts w:asciiTheme="majorHAnsi" w:hAnsiTheme="majorHAnsi" w:eastAsiaTheme="majorEastAsia" w:cstheme="majorBidi"/>
          <w:color w:val="92D050"/>
          <w:sz w:val="24"/>
          <w:szCs w:val="24"/>
        </w:rPr>
      </w:pPr>
    </w:p>
    <w:p w:rsidRPr="00E25F4A" w:rsidR="008018D7" w:rsidP="008018D7" w:rsidRDefault="008018D7" w14:paraId="7A38F734" w14:textId="77777777">
      <w:pPr>
        <w:pStyle w:val="ListParagraph"/>
        <w:numPr>
          <w:ilvl w:val="0"/>
          <w:numId w:val="30"/>
        </w:numPr>
        <w:spacing w:line="240" w:lineRule="auto"/>
        <w:rPr>
          <w:rFonts w:asciiTheme="majorHAnsi" w:hAnsiTheme="majorHAnsi" w:eastAsiaTheme="majorEastAsia" w:cstheme="majorBidi"/>
          <w:sz w:val="24"/>
          <w:szCs w:val="24"/>
          <w:u w:val="single"/>
        </w:rPr>
      </w:pPr>
      <w:r w:rsidRPr="00E25F4A">
        <w:rPr>
          <w:rFonts w:asciiTheme="majorHAnsi" w:hAnsiTheme="majorHAnsi" w:eastAsiaTheme="majorEastAsia" w:cstheme="majorBidi"/>
          <w:sz w:val="24"/>
          <w:szCs w:val="24"/>
          <w:u w:val="single"/>
        </w:rPr>
        <w:t xml:space="preserve">Health or Welfare of Sensitive Populations </w:t>
      </w:r>
    </w:p>
    <w:p w:rsidR="00E54DDF" w:rsidP="5F7BB676" w:rsidRDefault="00DD20E5" w14:paraId="0ABE3B73" w14:textId="7113E89E" w14:noSpellErr="1">
      <w:pPr>
        <w:pStyle w:val="ListParagraph"/>
        <w:spacing w:line="240" w:lineRule="auto"/>
        <w:rPr>
          <w:rFonts w:ascii="Calibri" w:hAnsi="Calibri" w:eastAsia="" w:cs="" w:asciiTheme="majorAscii" w:hAnsiTheme="majorAscii" w:eastAsiaTheme="majorEastAsia" w:cstheme="majorBidi"/>
          <w:color w:val="92D050"/>
          <w:sz w:val="24"/>
          <w:szCs w:val="24"/>
          <w:lang w:val="en-US"/>
        </w:rPr>
      </w:pPr>
      <w:r w:rsidRPr="5F7BB676" w:rsidR="00DD20E5">
        <w:rPr>
          <w:rFonts w:ascii="Calibri" w:hAnsi="Calibri" w:eastAsia="" w:cs="" w:asciiTheme="majorAscii" w:hAnsiTheme="majorAscii" w:eastAsiaTheme="majorEastAsia" w:cstheme="majorBidi"/>
          <w:color w:val="92D050"/>
          <w:sz w:val="24"/>
          <w:szCs w:val="24"/>
          <w:lang w:val="en-US"/>
        </w:rPr>
        <w:t>Identify</w:t>
      </w:r>
      <w:r w:rsidRPr="5F7BB676" w:rsidR="00DD20E5">
        <w:rPr>
          <w:rFonts w:ascii="Calibri" w:hAnsi="Calibri" w:eastAsia="" w:cs="" w:asciiTheme="majorAscii" w:hAnsiTheme="majorAscii" w:eastAsiaTheme="majorEastAsia" w:cstheme="majorBidi"/>
          <w:color w:val="92D050"/>
          <w:sz w:val="24"/>
          <w:szCs w:val="24"/>
          <w:lang w:val="en-US"/>
        </w:rPr>
        <w:t xml:space="preserve"> sensitive populations18 in the target area and describe their health or welfare issues.19 Discuss how this grant and revitalization plan(s)/projected site reuse(s) will address these issues and/or help </w:t>
      </w:r>
      <w:r w:rsidRPr="5F7BB676" w:rsidR="00DD20E5">
        <w:rPr>
          <w:rFonts w:ascii="Calibri" w:hAnsi="Calibri" w:eastAsia="" w:cs="" w:asciiTheme="majorAscii" w:hAnsiTheme="majorAscii" w:eastAsiaTheme="majorEastAsia" w:cstheme="majorBidi"/>
          <w:color w:val="92D050"/>
          <w:sz w:val="24"/>
          <w:szCs w:val="24"/>
          <w:lang w:val="en-US"/>
        </w:rPr>
        <w:t>identify</w:t>
      </w:r>
      <w:r w:rsidRPr="5F7BB676" w:rsidR="00DD20E5">
        <w:rPr>
          <w:rFonts w:ascii="Calibri" w:hAnsi="Calibri" w:eastAsia="" w:cs="" w:asciiTheme="majorAscii" w:hAnsiTheme="majorAscii" w:eastAsiaTheme="majorEastAsia" w:cstheme="majorBidi"/>
          <w:color w:val="92D050"/>
          <w:sz w:val="24"/>
          <w:szCs w:val="24"/>
          <w:lang w:val="en-US"/>
        </w:rPr>
        <w:t xml:space="preserve"> and reduce related threats.</w:t>
      </w:r>
    </w:p>
    <w:p w:rsidR="00DD20E5" w:rsidP="00E25F4A" w:rsidRDefault="00DD20E5" w14:paraId="2314BA94" w14:textId="77777777">
      <w:pPr>
        <w:pStyle w:val="ListParagraph"/>
        <w:spacing w:line="240" w:lineRule="auto"/>
        <w:rPr>
          <w:rFonts w:asciiTheme="majorHAnsi" w:hAnsiTheme="majorHAnsi" w:eastAsiaTheme="majorEastAsia" w:cstheme="majorBidi"/>
          <w:color w:val="92D050"/>
          <w:sz w:val="24"/>
          <w:szCs w:val="24"/>
        </w:rPr>
      </w:pPr>
    </w:p>
    <w:p w:rsidRPr="00E54DDF" w:rsidR="00E25F4A" w:rsidP="00E54DDF" w:rsidRDefault="00E25F4A" w14:paraId="56EF5CF3" w14:textId="07AD81ED">
      <w:pPr>
        <w:pStyle w:val="ListParagraph"/>
        <w:numPr>
          <w:ilvl w:val="0"/>
          <w:numId w:val="30"/>
        </w:numPr>
        <w:spacing w:line="240" w:lineRule="auto"/>
        <w:rPr>
          <w:rFonts w:asciiTheme="majorHAnsi" w:hAnsiTheme="majorHAnsi" w:eastAsiaTheme="majorEastAsia" w:cstheme="majorBidi"/>
          <w:sz w:val="24"/>
          <w:szCs w:val="24"/>
          <w:u w:val="single"/>
        </w:rPr>
      </w:pPr>
      <w:r w:rsidRPr="00E54DDF">
        <w:rPr>
          <w:rFonts w:asciiTheme="majorHAnsi" w:hAnsiTheme="majorHAnsi" w:eastAsiaTheme="majorEastAsia" w:cstheme="majorBidi"/>
          <w:sz w:val="24"/>
          <w:szCs w:val="24"/>
          <w:u w:val="single"/>
        </w:rPr>
        <w:t xml:space="preserve"> Greater Than Normal Incidence of Disease and Adverse Health Conditions</w:t>
      </w:r>
    </w:p>
    <w:p w:rsidR="00E54DDF" w:rsidP="00535CC2" w:rsidRDefault="00535CC2" w14:paraId="183E1F00" w14:textId="0504F845">
      <w:pPr>
        <w:spacing w:line="240" w:lineRule="auto"/>
        <w:ind w:left="720"/>
        <w:rPr>
          <w:rFonts w:asciiTheme="majorHAnsi" w:hAnsiTheme="majorHAnsi" w:eastAsiaTheme="majorEastAsia" w:cstheme="majorBidi"/>
          <w:color w:val="92D050"/>
          <w:sz w:val="24"/>
          <w:szCs w:val="24"/>
        </w:rPr>
      </w:pPr>
      <w:r w:rsidRPr="00535CC2">
        <w:rPr>
          <w:rFonts w:asciiTheme="majorHAnsi" w:hAnsiTheme="majorHAnsi" w:eastAsiaTheme="majorEastAsia" w:cstheme="majorBidi"/>
          <w:color w:val="92D050"/>
          <w:sz w:val="24"/>
          <w:szCs w:val="24"/>
        </w:rPr>
        <w:t xml:space="preserve">Describe how this grant and revitalization plan(s)/projected site reuse(s) will address, or help identify and reduce, threats to populations in the target area with a greater-than-normal20 incidence of </w:t>
      </w:r>
      <w:r w:rsidRPr="00535CC2">
        <w:rPr>
          <w:rFonts w:asciiTheme="majorHAnsi" w:hAnsiTheme="majorHAnsi" w:eastAsiaTheme="majorEastAsia" w:cstheme="majorBidi"/>
          <w:color w:val="92D050"/>
          <w:sz w:val="24"/>
          <w:szCs w:val="24"/>
        </w:rPr>
        <w:lastRenderedPageBreak/>
        <w:t>diseases or conditions (including cancer, asthma, or birth defects) that may be associated with exposure to hazardous substances, pollutants, contaminants, or petroleum.</w:t>
      </w:r>
    </w:p>
    <w:p w:rsidR="00535CC2" w:rsidP="00535CC2" w:rsidRDefault="00535CC2" w14:paraId="78E2344F" w14:textId="77777777">
      <w:pPr>
        <w:spacing w:line="240" w:lineRule="auto"/>
        <w:ind w:left="720"/>
        <w:rPr>
          <w:rFonts w:asciiTheme="majorHAnsi" w:hAnsiTheme="majorHAnsi" w:eastAsiaTheme="majorEastAsia" w:cstheme="majorBidi"/>
          <w:color w:val="92D050"/>
          <w:sz w:val="24"/>
          <w:szCs w:val="24"/>
        </w:rPr>
      </w:pPr>
    </w:p>
    <w:p w:rsidRPr="00E54DDF" w:rsidR="00E25F4A" w:rsidP="00E54DDF" w:rsidRDefault="00E25F4A" w14:paraId="6993D8F0" w14:textId="0F060ED8">
      <w:pPr>
        <w:pStyle w:val="ListParagraph"/>
        <w:numPr>
          <w:ilvl w:val="0"/>
          <w:numId w:val="30"/>
        </w:numPr>
        <w:spacing w:line="240" w:lineRule="auto"/>
        <w:rPr>
          <w:rFonts w:asciiTheme="majorHAnsi" w:hAnsiTheme="majorHAnsi" w:eastAsiaTheme="majorEastAsia" w:cstheme="majorBidi"/>
          <w:sz w:val="24"/>
          <w:szCs w:val="24"/>
          <w:u w:val="single"/>
        </w:rPr>
      </w:pPr>
      <w:r w:rsidRPr="00E54DDF">
        <w:rPr>
          <w:rFonts w:asciiTheme="majorHAnsi" w:hAnsiTheme="majorHAnsi" w:eastAsiaTheme="majorEastAsia" w:cstheme="majorBidi"/>
          <w:sz w:val="24"/>
          <w:szCs w:val="24"/>
          <w:u w:val="single"/>
        </w:rPr>
        <w:t>Economically Impoverished/Disproportionately Impacted Populations</w:t>
      </w:r>
    </w:p>
    <w:p w:rsidR="00102564" w:rsidP="5F7BB676" w:rsidRDefault="00535CC2" w14:paraId="5474F07B" w14:textId="1863DE11" w14:noSpellErr="1">
      <w:pPr>
        <w:spacing w:line="240" w:lineRule="auto"/>
        <w:ind w:left="720"/>
        <w:rPr>
          <w:rFonts w:ascii="Calibri" w:hAnsi="Calibri" w:eastAsia="" w:cs="" w:asciiTheme="majorAscii" w:hAnsiTheme="majorAscii" w:eastAsiaTheme="majorEastAsia" w:cstheme="majorBidi"/>
          <w:color w:val="92D050"/>
          <w:sz w:val="24"/>
          <w:szCs w:val="24"/>
          <w:lang w:val="en-US"/>
        </w:rPr>
      </w:pPr>
      <w:r w:rsidRPr="5F7BB676" w:rsidR="00535CC2">
        <w:rPr>
          <w:rFonts w:ascii="Calibri" w:hAnsi="Calibri" w:eastAsia="" w:cs="" w:asciiTheme="majorAscii" w:hAnsiTheme="majorAscii" w:eastAsiaTheme="majorEastAsia" w:cstheme="majorBidi"/>
          <w:color w:val="92D050"/>
          <w:sz w:val="24"/>
          <w:szCs w:val="24"/>
          <w:lang w:val="en-US"/>
        </w:rPr>
        <w:t xml:space="preserve">Describe how this grant and revitalization plan(s)/projected site reuse(s) will address, </w:t>
      </w:r>
      <w:r w:rsidRPr="5F7BB676" w:rsidR="00535CC2">
        <w:rPr>
          <w:rFonts w:ascii="Calibri" w:hAnsi="Calibri" w:eastAsia="" w:cs="" w:asciiTheme="majorAscii" w:hAnsiTheme="majorAscii" w:eastAsiaTheme="majorEastAsia" w:cstheme="majorBidi"/>
          <w:color w:val="92D050"/>
          <w:sz w:val="24"/>
          <w:szCs w:val="24"/>
          <w:lang w:val="en-US"/>
        </w:rPr>
        <w:t>or</w:t>
      </w:r>
      <w:r w:rsidRPr="5F7BB676" w:rsidR="00535CC2">
        <w:rPr>
          <w:rFonts w:ascii="Calibri" w:hAnsi="Calibri" w:eastAsia="" w:cs="" w:asciiTheme="majorAscii" w:hAnsiTheme="majorAscii" w:eastAsiaTheme="majorEastAsia" w:cstheme="majorBidi"/>
          <w:color w:val="92D050"/>
          <w:sz w:val="24"/>
          <w:szCs w:val="24"/>
          <w:lang w:val="en-US"/>
        </w:rPr>
        <w:t xml:space="preserve"> help identify and reduce, related threats to populations in the target area that are economically impoverished and/or disproportionately share the negative environmental consequences resulting from industrial, governmental, and/or commercial operations or policies.</w:t>
      </w:r>
    </w:p>
    <w:p w:rsidR="00535CC2" w:rsidP="00535CC2" w:rsidRDefault="00535CC2" w14:paraId="7AB7685A" w14:textId="77777777">
      <w:pPr>
        <w:spacing w:line="240" w:lineRule="auto"/>
        <w:ind w:left="720"/>
        <w:rPr>
          <w:rFonts w:asciiTheme="majorHAnsi" w:hAnsiTheme="majorHAnsi" w:eastAsiaTheme="majorEastAsia" w:cstheme="majorBidi"/>
          <w:b/>
          <w:bCs/>
          <w:sz w:val="24"/>
          <w:szCs w:val="24"/>
        </w:rPr>
      </w:pPr>
    </w:p>
    <w:p w:rsidRPr="006125B1" w:rsidR="00C64643" w:rsidP="79F173B6" w:rsidRDefault="00C64643" w14:paraId="4E742315" w14:textId="7E350E5D">
      <w:pPr>
        <w:spacing w:line="240" w:lineRule="auto"/>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Community Engagement</w:t>
      </w:r>
    </w:p>
    <w:p w:rsidRPr="006125B1" w:rsidR="00102564" w:rsidP="79F173B6" w:rsidRDefault="00102564" w14:paraId="5527F224" w14:textId="77777777">
      <w:pPr>
        <w:spacing w:line="240" w:lineRule="auto"/>
        <w:rPr>
          <w:rFonts w:asciiTheme="majorHAnsi" w:hAnsiTheme="majorHAnsi" w:eastAsiaTheme="majorEastAsia" w:cstheme="majorBidi"/>
          <w:b/>
          <w:bCs/>
          <w:sz w:val="24"/>
          <w:szCs w:val="24"/>
        </w:rPr>
      </w:pPr>
    </w:p>
    <w:p w:rsidR="00BA14C5" w:rsidP="007E550D" w:rsidRDefault="00BA14C5" w14:paraId="54132880" w14:textId="10D236DC">
      <w:pPr>
        <w:pStyle w:val="ListParagraph"/>
        <w:numPr>
          <w:ilvl w:val="0"/>
          <w:numId w:val="30"/>
        </w:numPr>
        <w:spacing w:line="240" w:lineRule="auto"/>
        <w:rPr>
          <w:rFonts w:asciiTheme="majorHAnsi" w:hAnsiTheme="majorHAnsi" w:eastAsiaTheme="majorEastAsia" w:cstheme="majorBidi"/>
          <w:sz w:val="24"/>
          <w:szCs w:val="24"/>
          <w:u w:val="single"/>
          <w:lang w:val="en-US"/>
        </w:rPr>
      </w:pPr>
      <w:r>
        <w:rPr>
          <w:rFonts w:asciiTheme="majorHAnsi" w:hAnsiTheme="majorHAnsi" w:eastAsiaTheme="majorEastAsia" w:cstheme="majorBidi"/>
          <w:sz w:val="24"/>
          <w:szCs w:val="24"/>
          <w:u w:val="single"/>
          <w:lang w:val="en-US"/>
        </w:rPr>
        <w:t xml:space="preserve">Prior/Ongoing Community Involvement </w:t>
      </w:r>
      <w:r w:rsidRPr="007E550D" w:rsidR="00C64643">
        <w:rPr>
          <w:rFonts w:asciiTheme="majorHAnsi" w:hAnsiTheme="majorHAnsi" w:eastAsiaTheme="majorEastAsia" w:cstheme="majorBidi"/>
          <w:sz w:val="24"/>
          <w:szCs w:val="24"/>
          <w:u w:val="single"/>
          <w:lang w:val="en-US"/>
        </w:rPr>
        <w:t xml:space="preserve"> </w:t>
      </w:r>
    </w:p>
    <w:p w:rsidRPr="003044FD" w:rsidR="00BA14C5" w:rsidP="003044FD" w:rsidRDefault="003044FD" w14:paraId="0ABBABBB" w14:textId="792BB742">
      <w:pPr>
        <w:spacing w:line="240" w:lineRule="auto"/>
        <w:ind w:left="720"/>
        <w:rPr>
          <w:rFonts w:asciiTheme="majorHAnsi" w:hAnsiTheme="majorHAnsi" w:eastAsiaTheme="majorEastAsia" w:cstheme="majorBidi"/>
          <w:color w:val="92D050"/>
          <w:sz w:val="24"/>
          <w:szCs w:val="24"/>
          <w:lang w:val="en-US"/>
        </w:rPr>
      </w:pPr>
      <w:r w:rsidRPr="003044FD">
        <w:rPr>
          <w:rFonts w:asciiTheme="majorHAnsi" w:hAnsiTheme="majorHAnsi" w:eastAsiaTheme="majorEastAsia" w:cstheme="majorBidi"/>
          <w:color w:val="92D050"/>
          <w:sz w:val="24"/>
          <w:szCs w:val="24"/>
          <w:lang w:val="en-US"/>
        </w:rPr>
        <w:t>Discuss how the community has been meaningfully involved/engaged in your efforts to address the brownfield sites in the target area, including the priority site(s).</w:t>
      </w:r>
    </w:p>
    <w:p w:rsidR="00BA14C5" w:rsidP="00BA14C5" w:rsidRDefault="00BA14C5" w14:paraId="0D27EFE0" w14:textId="77777777">
      <w:pPr>
        <w:spacing w:line="240" w:lineRule="auto"/>
        <w:rPr>
          <w:rFonts w:asciiTheme="majorHAnsi" w:hAnsiTheme="majorHAnsi" w:eastAsiaTheme="majorEastAsia" w:cstheme="majorBidi"/>
          <w:sz w:val="24"/>
          <w:szCs w:val="24"/>
          <w:u w:val="single"/>
          <w:lang w:val="en-US"/>
        </w:rPr>
      </w:pPr>
    </w:p>
    <w:p w:rsidR="00BA14C5" w:rsidP="00BA14C5" w:rsidRDefault="00BA14C5" w14:paraId="71A5AD5B" w14:textId="77777777">
      <w:pPr>
        <w:spacing w:line="240" w:lineRule="auto"/>
        <w:rPr>
          <w:rFonts w:asciiTheme="majorHAnsi" w:hAnsiTheme="majorHAnsi" w:eastAsiaTheme="majorEastAsia" w:cstheme="majorBidi"/>
          <w:color w:val="92D050"/>
          <w:sz w:val="24"/>
          <w:szCs w:val="24"/>
          <w:lang w:val="en-US"/>
        </w:rPr>
      </w:pPr>
      <w:r w:rsidRPr="00102564">
        <w:rPr>
          <w:rFonts w:asciiTheme="majorHAnsi" w:hAnsiTheme="majorHAnsi" w:eastAsiaTheme="majorEastAsia" w:cstheme="majorBidi"/>
          <w:color w:val="92D050"/>
          <w:sz w:val="24"/>
          <w:szCs w:val="24"/>
          <w:lang w:val="en-US"/>
        </w:rPr>
        <w:t>To conserve space, you may present information for 2.</w:t>
      </w:r>
      <w:r>
        <w:rPr>
          <w:rFonts w:asciiTheme="majorHAnsi" w:hAnsiTheme="majorHAnsi" w:eastAsiaTheme="majorEastAsia" w:cstheme="majorBidi"/>
          <w:color w:val="92D050"/>
          <w:sz w:val="24"/>
          <w:szCs w:val="24"/>
          <w:lang w:val="en-US"/>
        </w:rPr>
        <w:t>f</w:t>
      </w:r>
      <w:r w:rsidRPr="00102564">
        <w:rPr>
          <w:rFonts w:asciiTheme="majorHAnsi" w:hAnsiTheme="majorHAnsi" w:eastAsiaTheme="majorEastAsia" w:cstheme="majorBidi"/>
          <w:color w:val="92D050"/>
          <w:sz w:val="24"/>
          <w:szCs w:val="24"/>
          <w:lang w:val="en-US"/>
        </w:rPr>
        <w:t>. – 2.</w:t>
      </w:r>
      <w:r>
        <w:rPr>
          <w:rFonts w:asciiTheme="majorHAnsi" w:hAnsiTheme="majorHAnsi" w:eastAsiaTheme="majorEastAsia" w:cstheme="majorBidi"/>
          <w:color w:val="92D050"/>
          <w:sz w:val="24"/>
          <w:szCs w:val="24"/>
          <w:lang w:val="en-US"/>
        </w:rPr>
        <w:t>g</w:t>
      </w:r>
      <w:r w:rsidRPr="00102564">
        <w:rPr>
          <w:rFonts w:asciiTheme="majorHAnsi" w:hAnsiTheme="majorHAnsi" w:eastAsiaTheme="majorEastAsia" w:cstheme="majorBidi"/>
          <w:color w:val="92D050"/>
          <w:sz w:val="24"/>
          <w:szCs w:val="24"/>
          <w:lang w:val="en-US"/>
        </w:rPr>
        <w:t>. in the same response and/or use the suggested table format below.</w:t>
      </w:r>
    </w:p>
    <w:p w:rsidRPr="00BA14C5" w:rsidR="00BA14C5" w:rsidP="00BA14C5" w:rsidRDefault="00BA14C5" w14:paraId="7BE74096" w14:textId="77777777">
      <w:pPr>
        <w:spacing w:line="240" w:lineRule="auto"/>
        <w:rPr>
          <w:rFonts w:asciiTheme="majorHAnsi" w:hAnsiTheme="majorHAnsi" w:eastAsiaTheme="majorEastAsia" w:cstheme="majorBidi"/>
          <w:sz w:val="24"/>
          <w:szCs w:val="24"/>
          <w:u w:val="single"/>
          <w:lang w:val="en-US"/>
        </w:rPr>
      </w:pPr>
    </w:p>
    <w:p w:rsidRPr="007E550D" w:rsidR="00C64643" w:rsidP="007E550D" w:rsidRDefault="00C64643" w14:paraId="5872B664" w14:textId="16A1B115">
      <w:pPr>
        <w:pStyle w:val="ListParagraph"/>
        <w:numPr>
          <w:ilvl w:val="0"/>
          <w:numId w:val="30"/>
        </w:numPr>
        <w:spacing w:line="240" w:lineRule="auto"/>
        <w:rPr>
          <w:rFonts w:asciiTheme="majorHAnsi" w:hAnsiTheme="majorHAnsi" w:eastAsiaTheme="majorEastAsia" w:cstheme="majorBidi"/>
          <w:sz w:val="24"/>
          <w:szCs w:val="24"/>
          <w:u w:val="single"/>
          <w:lang w:val="en-US"/>
        </w:rPr>
      </w:pPr>
      <w:r w:rsidRPr="007E550D">
        <w:rPr>
          <w:rFonts w:asciiTheme="majorHAnsi" w:hAnsiTheme="majorHAnsi" w:eastAsiaTheme="majorEastAsia" w:cstheme="majorBidi"/>
          <w:sz w:val="24"/>
          <w:szCs w:val="24"/>
          <w:u w:val="single"/>
          <w:lang w:val="en-US"/>
        </w:rPr>
        <w:t>Project Involvement</w:t>
      </w:r>
    </w:p>
    <w:p w:rsidR="00102564" w:rsidP="00102564" w:rsidRDefault="00102564" w14:paraId="7CFCC90F" w14:textId="77777777">
      <w:pPr>
        <w:spacing w:line="240" w:lineRule="auto"/>
        <w:ind w:firstLine="720"/>
        <w:jc w:val="both"/>
        <w:rPr>
          <w:rFonts w:asciiTheme="majorHAnsi" w:hAnsiTheme="majorHAnsi" w:eastAsiaTheme="majorEastAsia" w:cstheme="majorBidi"/>
          <w:color w:val="92D050"/>
          <w:sz w:val="24"/>
          <w:szCs w:val="24"/>
          <w:lang w:val="en-US"/>
        </w:rPr>
      </w:pPr>
      <w:r w:rsidRPr="00102564">
        <w:rPr>
          <w:rFonts w:asciiTheme="majorHAnsi" w:hAnsiTheme="majorHAnsi" w:eastAsiaTheme="majorEastAsia" w:cstheme="majorBidi"/>
          <w:color w:val="92D050"/>
          <w:sz w:val="24"/>
          <w:szCs w:val="24"/>
          <w:lang w:val="en-US"/>
        </w:rPr>
        <w:t>Identify the local organizations/entities/groups that will assist with this project.</w:t>
      </w:r>
    </w:p>
    <w:p w:rsidRPr="00102564" w:rsidR="00102564" w:rsidP="00102564" w:rsidRDefault="00102564" w14:paraId="3A29F2A3" w14:textId="77777777">
      <w:pPr>
        <w:spacing w:line="240" w:lineRule="auto"/>
        <w:jc w:val="both"/>
        <w:rPr>
          <w:rFonts w:asciiTheme="majorHAnsi" w:hAnsiTheme="majorHAnsi" w:eastAsiaTheme="majorEastAsia" w:cstheme="majorBidi"/>
          <w:color w:val="92D050"/>
          <w:sz w:val="24"/>
          <w:szCs w:val="24"/>
          <w:lang w:val="en-US"/>
        </w:rPr>
      </w:pPr>
    </w:p>
    <w:p w:rsidR="00747D35" w:rsidP="004E6C45" w:rsidRDefault="004E6C45" w14:paraId="570C3E7A" w14:textId="779C27D7">
      <w:pPr>
        <w:spacing w:line="240" w:lineRule="auto"/>
        <w:ind w:left="720"/>
        <w:jc w:val="both"/>
        <w:rPr>
          <w:rFonts w:asciiTheme="majorHAnsi" w:hAnsiTheme="majorHAnsi" w:eastAsiaTheme="majorEastAsia" w:cstheme="majorBidi"/>
          <w:color w:val="92D050"/>
          <w:sz w:val="24"/>
          <w:szCs w:val="24"/>
          <w:lang w:val="en-US"/>
        </w:rPr>
      </w:pPr>
      <w:r w:rsidRPr="004E6C45">
        <w:rPr>
          <w:rFonts w:asciiTheme="majorHAnsi" w:hAnsiTheme="majorHAnsi" w:eastAsiaTheme="majorEastAsia" w:cstheme="majorBidi"/>
          <w:color w:val="92D050"/>
          <w:sz w:val="24"/>
          <w:szCs w:val="24"/>
          <w:lang w:val="en-US"/>
        </w:rPr>
        <w:t>Project involvement may be provided by a broad variety of entities including, but not limited to, community-based organizations (e.g., neighborhood groups, citizen groups, business organizations, etc.), community liaisons representing residents directly affected by the project work, property owners, lenders, developers, cities/towns within a regional organization’s target area, entities that are a part of a formal partnership agreement (e.g., through an MOA), and the general public.</w:t>
      </w:r>
    </w:p>
    <w:p w:rsidRPr="00747D35" w:rsidR="004E6C45" w:rsidP="004E6C45" w:rsidRDefault="004E6C45" w14:paraId="0B4E5881" w14:textId="77777777">
      <w:pPr>
        <w:spacing w:line="240" w:lineRule="auto"/>
        <w:ind w:left="720"/>
        <w:jc w:val="both"/>
        <w:rPr>
          <w:rFonts w:asciiTheme="majorHAnsi" w:hAnsiTheme="majorHAnsi" w:eastAsiaTheme="majorEastAsia" w:cstheme="majorBidi"/>
          <w:sz w:val="24"/>
          <w:szCs w:val="24"/>
          <w:u w:val="single"/>
        </w:rPr>
      </w:pPr>
    </w:p>
    <w:p w:rsidRPr="00102564" w:rsidR="00341C61" w:rsidP="00102564" w:rsidRDefault="00341C61" w14:paraId="16B4C8D2" w14:textId="00339C9F">
      <w:pPr>
        <w:pStyle w:val="ListParagraph"/>
        <w:numPr>
          <w:ilvl w:val="0"/>
          <w:numId w:val="30"/>
        </w:numPr>
        <w:spacing w:line="240" w:lineRule="auto"/>
        <w:jc w:val="both"/>
        <w:rPr>
          <w:rFonts w:asciiTheme="majorHAnsi" w:hAnsiTheme="majorHAnsi" w:eastAsiaTheme="majorEastAsia" w:cstheme="majorBidi"/>
          <w:sz w:val="24"/>
          <w:szCs w:val="24"/>
          <w:u w:val="single"/>
        </w:rPr>
      </w:pPr>
      <w:r w:rsidRPr="00102564">
        <w:rPr>
          <w:rFonts w:asciiTheme="majorHAnsi" w:hAnsiTheme="majorHAnsi" w:eastAsiaTheme="majorEastAsia" w:cstheme="majorBidi"/>
          <w:sz w:val="24"/>
          <w:szCs w:val="24"/>
          <w:u w:val="single"/>
        </w:rPr>
        <w:t xml:space="preserve"> Project Roles</w:t>
      </w:r>
    </w:p>
    <w:p w:rsidR="00133C07" w:rsidP="00133C07" w:rsidRDefault="004E6C45" w14:paraId="48FBE06F" w14:textId="40C60E80">
      <w:pPr>
        <w:spacing w:line="240" w:lineRule="auto"/>
        <w:ind w:left="720"/>
        <w:jc w:val="both"/>
        <w:rPr>
          <w:rFonts w:asciiTheme="majorHAnsi" w:hAnsiTheme="majorHAnsi" w:eastAsiaTheme="majorEastAsia" w:cstheme="majorBidi"/>
          <w:color w:val="92D050"/>
          <w:sz w:val="24"/>
          <w:szCs w:val="24"/>
          <w:lang w:val="en-US"/>
        </w:rPr>
      </w:pPr>
      <w:r w:rsidRPr="004E6C45">
        <w:rPr>
          <w:rFonts w:asciiTheme="majorHAnsi" w:hAnsiTheme="majorHAnsi" w:eastAsiaTheme="majorEastAsia" w:cstheme="majorBidi"/>
          <w:color w:val="92D050"/>
          <w:sz w:val="24"/>
          <w:szCs w:val="24"/>
          <w:lang w:val="en-US"/>
        </w:rPr>
        <w:t>Describe each identified local organization/entity/group’s role in the project, including how they will be meaningfully involved in decision-making for site selection, cleanup, and future reuse of the brownfield sites, including the priority site(s).</w:t>
      </w:r>
    </w:p>
    <w:p w:rsidRPr="006125B1" w:rsidR="004E6C45" w:rsidP="00133C07" w:rsidRDefault="004E6C45" w14:paraId="0EB7D940" w14:textId="77777777">
      <w:pPr>
        <w:spacing w:line="240" w:lineRule="auto"/>
        <w:ind w:left="720"/>
        <w:jc w:val="both"/>
        <w:rPr>
          <w:rFonts w:asciiTheme="majorHAnsi" w:hAnsiTheme="majorHAnsi" w:eastAsiaTheme="majorEastAsia" w:cstheme="majorBidi"/>
          <w:sz w:val="24"/>
          <w:szCs w:val="24"/>
        </w:rPr>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923"/>
        <w:gridCol w:w="1923"/>
        <w:gridCol w:w="2393"/>
        <w:gridCol w:w="3121"/>
      </w:tblGrid>
      <w:tr w:rsidRPr="006125B1" w:rsidR="006A398B" w:rsidTr="79F173B6" w14:paraId="377FE02C" w14:textId="77777777">
        <w:trPr>
          <w:trHeight w:val="527"/>
        </w:trPr>
        <w:tc>
          <w:tcPr>
            <w:tcW w:w="19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C64643" w:rsidP="79F173B6" w:rsidRDefault="00C64643" w14:paraId="32B8BF31" w14:textId="77777777">
            <w:pPr>
              <w:widowControl w:val="0"/>
              <w:spacing w:line="240" w:lineRule="auto"/>
              <w:jc w:val="center"/>
              <w:rPr>
                <w:rFonts w:asciiTheme="majorHAnsi" w:hAnsiTheme="majorHAnsi" w:eastAsiaTheme="majorEastAsia" w:cstheme="majorBidi"/>
                <w:sz w:val="24"/>
                <w:szCs w:val="24"/>
              </w:rPr>
            </w:pPr>
            <w:r w:rsidRPr="79F173B6">
              <w:rPr>
                <w:rFonts w:asciiTheme="majorHAnsi" w:hAnsiTheme="majorHAnsi" w:eastAsiaTheme="majorEastAsia" w:cstheme="majorBidi"/>
                <w:b/>
                <w:bCs/>
                <w:sz w:val="24"/>
                <w:szCs w:val="24"/>
              </w:rPr>
              <w:t>Name of Organization/Entity/Group</w:t>
            </w:r>
          </w:p>
        </w:tc>
        <w:tc>
          <w:tcPr>
            <w:tcW w:w="1923"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0BC19719" w:rsidP="79F173B6" w:rsidRDefault="0BC19719" w14:paraId="7AF935CA" w14:textId="41F39D04">
            <w:pPr>
              <w:spacing w:line="240" w:lineRule="auto"/>
              <w:jc w:val="center"/>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Entity’s Mission</w:t>
            </w:r>
          </w:p>
        </w:tc>
        <w:tc>
          <w:tcPr>
            <w:tcW w:w="2393" w:type="dxa"/>
            <w:tcBorders>
              <w:top w:val="single" w:color="000000" w:themeColor="text1" w:sz="8" w:space="0"/>
              <w:left w:val="single" w:color="CCCCCC"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341C61" w:rsidP="79F173B6" w:rsidRDefault="00C64643" w14:paraId="509B8B53" w14:textId="77777777">
            <w:pPr>
              <w:widowControl w:val="0"/>
              <w:spacing w:line="240" w:lineRule="auto"/>
              <w:jc w:val="center"/>
              <w:rPr>
                <w:rFonts w:asciiTheme="majorHAnsi" w:hAnsiTheme="majorHAnsi" w:eastAsiaTheme="majorEastAsia" w:cstheme="majorBidi"/>
                <w:sz w:val="24"/>
                <w:szCs w:val="24"/>
              </w:rPr>
            </w:pPr>
            <w:r w:rsidRPr="79F173B6">
              <w:rPr>
                <w:rFonts w:asciiTheme="majorHAnsi" w:hAnsiTheme="majorHAnsi" w:eastAsiaTheme="majorEastAsia" w:cstheme="majorBidi"/>
                <w:b/>
                <w:bCs/>
                <w:sz w:val="24"/>
                <w:szCs w:val="24"/>
              </w:rPr>
              <w:t>Point of Contact</w:t>
            </w:r>
            <w:r w:rsidRPr="79F173B6" w:rsidR="00341C61">
              <w:rPr>
                <w:rFonts w:asciiTheme="majorHAnsi" w:hAnsiTheme="majorHAnsi" w:eastAsiaTheme="majorEastAsia" w:cstheme="majorBidi"/>
                <w:b/>
                <w:bCs/>
                <w:sz w:val="24"/>
                <w:szCs w:val="24"/>
              </w:rPr>
              <w:t xml:space="preserve"> </w:t>
            </w:r>
          </w:p>
          <w:p w:rsidRPr="006125B1" w:rsidR="00C64643" w:rsidP="79F173B6" w:rsidRDefault="00341C61" w14:paraId="748B99CF" w14:textId="6FD3F922">
            <w:pPr>
              <w:pStyle w:val="Default"/>
              <w:jc w:val="center"/>
              <w:rPr>
                <w:rFonts w:asciiTheme="majorHAnsi" w:hAnsiTheme="majorHAnsi" w:eastAsiaTheme="majorEastAsia" w:cstheme="majorBidi"/>
                <w:sz w:val="20"/>
                <w:szCs w:val="20"/>
              </w:rPr>
            </w:pPr>
            <w:r w:rsidRPr="79F173B6">
              <w:rPr>
                <w:rFonts w:asciiTheme="majorHAnsi" w:hAnsiTheme="majorHAnsi" w:eastAsiaTheme="majorEastAsia" w:cstheme="majorBidi"/>
                <w:b/>
                <w:bCs/>
                <w:sz w:val="20"/>
                <w:szCs w:val="20"/>
              </w:rPr>
              <w:t>(name</w:t>
            </w:r>
            <w:r w:rsidR="00133C07">
              <w:rPr>
                <w:rFonts w:asciiTheme="majorHAnsi" w:hAnsiTheme="majorHAnsi" w:eastAsiaTheme="majorEastAsia" w:cstheme="majorBidi"/>
                <w:b/>
                <w:bCs/>
                <w:sz w:val="20"/>
                <w:szCs w:val="20"/>
              </w:rPr>
              <w:t xml:space="preserve"> &amp;</w:t>
            </w:r>
            <w:r w:rsidRPr="79F173B6">
              <w:rPr>
                <w:rFonts w:asciiTheme="majorHAnsi" w:hAnsiTheme="majorHAnsi" w:eastAsiaTheme="majorEastAsia" w:cstheme="majorBidi"/>
                <w:b/>
                <w:bCs/>
                <w:sz w:val="20"/>
                <w:szCs w:val="20"/>
              </w:rPr>
              <w:t xml:space="preserve"> email) </w:t>
            </w:r>
          </w:p>
        </w:tc>
        <w:tc>
          <w:tcPr>
            <w:tcW w:w="3121" w:type="dxa"/>
            <w:tcBorders>
              <w:top w:val="single" w:color="000000" w:themeColor="text1" w:sz="8" w:space="0"/>
              <w:left w:val="single" w:color="CCCCCC" w:sz="8" w:space="0"/>
              <w:bottom w:val="single" w:color="000000" w:themeColor="text1" w:sz="8" w:space="0"/>
              <w:right w:val="single" w:color="000000" w:themeColor="text1" w:sz="8" w:space="0"/>
            </w:tcBorders>
            <w:shd w:val="clear" w:color="auto" w:fill="BFBFBF" w:themeFill="background1" w:themeFillShade="BF"/>
            <w:tcMar>
              <w:top w:w="40" w:type="dxa"/>
              <w:left w:w="40" w:type="dxa"/>
              <w:bottom w:w="40" w:type="dxa"/>
              <w:right w:w="40" w:type="dxa"/>
            </w:tcMar>
            <w:vAlign w:val="center"/>
          </w:tcPr>
          <w:p w:rsidRPr="006125B1" w:rsidR="00C64643" w:rsidP="79F173B6" w:rsidRDefault="00C64643" w14:paraId="2A988054" w14:textId="77777777">
            <w:pPr>
              <w:widowControl w:val="0"/>
              <w:spacing w:line="240" w:lineRule="auto"/>
              <w:jc w:val="center"/>
              <w:rPr>
                <w:rFonts w:asciiTheme="majorHAnsi" w:hAnsiTheme="majorHAnsi" w:eastAsiaTheme="majorEastAsia" w:cstheme="majorBidi"/>
                <w:sz w:val="24"/>
                <w:szCs w:val="24"/>
              </w:rPr>
            </w:pPr>
            <w:r w:rsidRPr="79F173B6">
              <w:rPr>
                <w:rFonts w:asciiTheme="majorHAnsi" w:hAnsiTheme="majorHAnsi" w:eastAsiaTheme="majorEastAsia" w:cstheme="majorBidi"/>
                <w:b/>
                <w:bCs/>
                <w:sz w:val="24"/>
                <w:szCs w:val="24"/>
              </w:rPr>
              <w:t>Specific Involvement in the Project or Assistance Provided</w:t>
            </w:r>
          </w:p>
        </w:tc>
      </w:tr>
      <w:tr w:rsidRPr="006125B1" w:rsidR="00F41AA3" w:rsidTr="79F173B6" w14:paraId="12A66E4A" w14:textId="77777777">
        <w:trPr>
          <w:trHeight w:val="749"/>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C64643" w:rsidP="79F173B6" w:rsidRDefault="00C64643" w14:paraId="3FC7C0AA" w14:textId="34B6A9C8">
            <w:pPr>
              <w:widowControl w:val="0"/>
              <w:spacing w:line="240" w:lineRule="auto"/>
              <w:rPr>
                <w:rFonts w:asciiTheme="majorHAnsi" w:hAnsiTheme="majorHAnsi" w:eastAsiaTheme="majorEastAsia" w:cstheme="majorBidi"/>
                <w:sz w:val="24"/>
                <w:szCs w:val="24"/>
              </w:rPr>
            </w:pPr>
          </w:p>
        </w:tc>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0739E692" w:rsidP="79F173B6" w:rsidRDefault="0739E692" w14:paraId="364F2317" w14:textId="42B99868">
            <w:pPr>
              <w:spacing w:line="240" w:lineRule="auto"/>
              <w:rPr>
                <w:rFonts w:asciiTheme="majorHAnsi" w:hAnsiTheme="majorHAnsi" w:eastAsiaTheme="majorEastAsia" w:cstheme="majorBid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36CEB" w:rsidP="79F173B6" w:rsidRDefault="00736CEB" w14:paraId="6D371AF0" w14:textId="5FA76ABC">
            <w:pPr>
              <w:widowControl w:val="0"/>
              <w:spacing w:line="240" w:lineRule="auto"/>
              <w:rPr>
                <w:rFonts w:asciiTheme="majorHAnsi" w:hAnsiTheme="majorHAnsi" w:eastAsiaTheme="majorEastAsia" w:cstheme="majorBidi"/>
                <w:sz w:val="24"/>
                <w:szCs w:val="24"/>
                <w:highlight w:val="yellow"/>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C64643" w:rsidP="79F173B6" w:rsidRDefault="00C64643" w14:paraId="76115994" w14:textId="54B2850F">
            <w:pPr>
              <w:widowControl w:val="0"/>
              <w:spacing w:line="240" w:lineRule="auto"/>
              <w:rPr>
                <w:rFonts w:asciiTheme="majorHAnsi" w:hAnsiTheme="majorHAnsi" w:eastAsiaTheme="majorEastAsia" w:cstheme="majorBidi"/>
                <w:sz w:val="24"/>
                <w:szCs w:val="24"/>
              </w:rPr>
            </w:pPr>
          </w:p>
        </w:tc>
      </w:tr>
      <w:tr w:rsidRPr="006125B1" w:rsidR="00331A7E" w:rsidTr="79F173B6" w14:paraId="5195931F" w14:textId="77777777">
        <w:trPr>
          <w:trHeight w:val="749"/>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331A7E" w:rsidP="79F173B6" w:rsidRDefault="00331A7E" w14:paraId="04303755" w14:textId="19CAE754">
            <w:pPr>
              <w:widowControl w:val="0"/>
              <w:spacing w:line="240" w:lineRule="auto"/>
              <w:rPr>
                <w:rFonts w:asciiTheme="majorHAnsi" w:hAnsiTheme="majorHAnsi" w:eastAsiaTheme="majorEastAsia" w:cstheme="majorBidi"/>
                <w:sz w:val="24"/>
                <w:szCs w:val="24"/>
              </w:rPr>
            </w:pPr>
          </w:p>
        </w:tc>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0739E692" w:rsidP="79F173B6" w:rsidRDefault="0739E692" w14:paraId="05FF4EC2" w14:textId="74B200AD">
            <w:pPr>
              <w:spacing w:line="240" w:lineRule="auto"/>
              <w:rPr>
                <w:rFonts w:asciiTheme="majorHAnsi" w:hAnsiTheme="majorHAnsi" w:eastAsiaTheme="majorEastAsia" w:cstheme="majorBid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E04F06" w:rsidP="79F173B6" w:rsidRDefault="00E04F06" w14:paraId="48C76C2E" w14:textId="26440044">
            <w:pPr>
              <w:widowControl w:val="0"/>
              <w:spacing w:line="240" w:lineRule="auto"/>
              <w:rPr>
                <w:rFonts w:asciiTheme="majorHAnsi" w:hAnsiTheme="majorHAnsi" w:eastAsiaTheme="majorEastAsia" w:cstheme="majorBidi"/>
                <w:sz w:val="24"/>
                <w:szCs w:val="24"/>
                <w:highlight w:val="yellow"/>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331A7E" w:rsidP="79F173B6" w:rsidRDefault="00331A7E" w14:paraId="258DF24F" w14:textId="5E9C1E51">
            <w:pPr>
              <w:widowControl w:val="0"/>
              <w:spacing w:line="240" w:lineRule="auto"/>
              <w:rPr>
                <w:rFonts w:asciiTheme="majorHAnsi" w:hAnsiTheme="majorHAnsi" w:eastAsiaTheme="majorEastAsia" w:cstheme="majorBidi"/>
                <w:sz w:val="24"/>
                <w:szCs w:val="24"/>
              </w:rPr>
            </w:pPr>
          </w:p>
        </w:tc>
      </w:tr>
      <w:tr w:rsidRPr="006125B1" w:rsidR="007B09F8" w:rsidTr="79F173B6" w14:paraId="51DB2187" w14:textId="77777777">
        <w:trPr>
          <w:trHeight w:val="290"/>
        </w:trPr>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15E1D98A" w14:textId="1DD6C904">
            <w:pPr>
              <w:widowControl w:val="0"/>
              <w:spacing w:line="240" w:lineRule="auto"/>
              <w:rPr>
                <w:rFonts w:asciiTheme="majorHAnsi" w:hAnsiTheme="majorHAnsi" w:eastAsiaTheme="majorEastAsia" w:cstheme="majorBidi"/>
                <w:sz w:val="24"/>
                <w:szCs w:val="24"/>
              </w:rPr>
            </w:pPr>
          </w:p>
        </w:tc>
        <w:tc>
          <w:tcPr>
            <w:tcW w:w="1923" w:type="dxa"/>
            <w:tcBorders>
              <w:top w:val="single" w:color="CCCCCC" w:sz="8" w:space="0"/>
              <w:left w:val="single" w:color="000000" w:themeColor="text1" w:sz="8" w:space="0"/>
              <w:bottom w:val="single" w:color="000000" w:themeColor="text1" w:sz="8" w:space="0"/>
              <w:right w:val="single" w:color="000000" w:themeColor="text1" w:sz="8" w:space="0"/>
            </w:tcBorders>
            <w:tcMar>
              <w:top w:w="40" w:type="dxa"/>
              <w:left w:w="40" w:type="dxa"/>
              <w:bottom w:w="40" w:type="dxa"/>
              <w:right w:w="40" w:type="dxa"/>
            </w:tcMar>
            <w:vAlign w:val="center"/>
          </w:tcPr>
          <w:p w:rsidR="0739E692" w:rsidP="79F173B6" w:rsidRDefault="0739E692" w14:paraId="088CB157" w14:textId="312D98DE">
            <w:pPr>
              <w:spacing w:line="240" w:lineRule="auto"/>
              <w:rPr>
                <w:rFonts w:asciiTheme="majorHAnsi" w:hAnsiTheme="majorHAnsi" w:eastAsiaTheme="majorEastAsia" w:cstheme="majorBidi"/>
                <w:sz w:val="24"/>
                <w:szCs w:val="24"/>
              </w:rPr>
            </w:pPr>
          </w:p>
        </w:tc>
        <w:tc>
          <w:tcPr>
            <w:tcW w:w="2393"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14632FA5" w14:textId="1C770A67">
            <w:pPr>
              <w:widowControl w:val="0"/>
              <w:spacing w:line="240" w:lineRule="auto"/>
              <w:rPr>
                <w:rFonts w:asciiTheme="majorHAnsi" w:hAnsiTheme="majorHAnsi" w:eastAsiaTheme="majorEastAsia" w:cstheme="majorBidi"/>
                <w:sz w:val="24"/>
                <w:szCs w:val="24"/>
              </w:rPr>
            </w:pPr>
          </w:p>
        </w:tc>
        <w:tc>
          <w:tcPr>
            <w:tcW w:w="3121" w:type="dxa"/>
            <w:tcBorders>
              <w:top w:val="single" w:color="CCCCCC" w:sz="8" w:space="0"/>
              <w:left w:val="single" w:color="CCCCCC" w:sz="8" w:space="0"/>
              <w:bottom w:val="single" w:color="000000" w:themeColor="text1" w:sz="8" w:space="0"/>
              <w:right w:val="single" w:color="000000" w:themeColor="text1" w:sz="8" w:space="0"/>
            </w:tcBorders>
            <w:tcMar>
              <w:top w:w="40" w:type="dxa"/>
              <w:left w:w="40" w:type="dxa"/>
              <w:bottom w:w="40" w:type="dxa"/>
              <w:right w:w="40" w:type="dxa"/>
            </w:tcMar>
            <w:vAlign w:val="center"/>
          </w:tcPr>
          <w:p w:rsidRPr="006125B1" w:rsidR="007B09F8" w:rsidP="79F173B6" w:rsidRDefault="007B09F8" w14:paraId="3C277C5F" w14:textId="181944F4">
            <w:pPr>
              <w:widowControl w:val="0"/>
              <w:spacing w:line="240" w:lineRule="auto"/>
              <w:rPr>
                <w:rFonts w:asciiTheme="majorHAnsi" w:hAnsiTheme="majorHAnsi" w:eastAsiaTheme="majorEastAsia" w:cstheme="majorBidi"/>
                <w:sz w:val="24"/>
                <w:szCs w:val="24"/>
              </w:rPr>
            </w:pPr>
          </w:p>
        </w:tc>
      </w:tr>
    </w:tbl>
    <w:p w:rsidR="0097105E" w:rsidP="0097105E" w:rsidRDefault="0097105E" w14:paraId="4FC9904B" w14:textId="77777777">
      <w:pPr>
        <w:pStyle w:val="ListParagraph"/>
        <w:spacing w:line="240" w:lineRule="auto"/>
        <w:rPr>
          <w:rFonts w:asciiTheme="majorHAnsi" w:hAnsiTheme="majorHAnsi" w:eastAsiaTheme="majorEastAsia" w:cstheme="majorBidi"/>
          <w:sz w:val="24"/>
          <w:szCs w:val="24"/>
          <w:u w:val="single"/>
        </w:rPr>
      </w:pPr>
    </w:p>
    <w:p w:rsidRPr="0097105E" w:rsidR="0097105E" w:rsidP="0097105E" w:rsidRDefault="0097105E" w14:paraId="17FA34C5" w14:textId="77777777">
      <w:pPr>
        <w:pStyle w:val="ListParagraph"/>
        <w:spacing w:line="240" w:lineRule="auto"/>
        <w:rPr>
          <w:rFonts w:asciiTheme="majorHAnsi" w:hAnsiTheme="majorHAnsi" w:eastAsiaTheme="majorEastAsia" w:cstheme="majorBidi"/>
          <w:sz w:val="24"/>
          <w:szCs w:val="24"/>
          <w:u w:val="single"/>
        </w:rPr>
      </w:pPr>
    </w:p>
    <w:p w:rsidRPr="00102564" w:rsidR="00C64643" w:rsidP="00102564" w:rsidRDefault="00C64643" w14:paraId="05821E3D" w14:textId="0B0EBF32">
      <w:pPr>
        <w:pStyle w:val="ListParagraph"/>
        <w:numPr>
          <w:ilvl w:val="0"/>
          <w:numId w:val="30"/>
        </w:numPr>
        <w:spacing w:line="240" w:lineRule="auto"/>
        <w:rPr>
          <w:rFonts w:asciiTheme="majorHAnsi" w:hAnsiTheme="majorHAnsi" w:eastAsiaTheme="majorEastAsia" w:cstheme="majorBidi"/>
          <w:sz w:val="24"/>
          <w:szCs w:val="24"/>
          <w:u w:val="single"/>
        </w:rPr>
      </w:pPr>
      <w:r w:rsidRPr="00102564">
        <w:rPr>
          <w:rFonts w:asciiTheme="majorHAnsi" w:hAnsiTheme="majorHAnsi" w:eastAsiaTheme="majorEastAsia" w:cstheme="majorBidi"/>
          <w:sz w:val="24"/>
          <w:szCs w:val="24"/>
          <w:u w:val="single"/>
        </w:rPr>
        <w:t>Incorporating Community Input</w:t>
      </w:r>
    </w:p>
    <w:p w:rsidR="003E5696" w:rsidP="0097105E" w:rsidRDefault="5E6E1657" w14:paraId="5DAB3781" w14:textId="57DA5AEE">
      <w:pPr>
        <w:spacing w:line="240" w:lineRule="auto"/>
        <w:ind w:left="720"/>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 xml:space="preserve">Discuss your plan to communicate project progress to the local community, residents/groups directly affected by the project work, and the local organizations/entities/groups that will be involved in the </w:t>
      </w:r>
      <w:r w:rsidRPr="79F173B6">
        <w:rPr>
          <w:rFonts w:asciiTheme="majorHAnsi" w:hAnsiTheme="majorHAnsi" w:eastAsiaTheme="majorEastAsia" w:cstheme="majorBidi"/>
          <w:color w:val="92D050"/>
          <w:sz w:val="24"/>
          <w:szCs w:val="24"/>
          <w:lang w:val="en-US"/>
        </w:rPr>
        <w:lastRenderedPageBreak/>
        <w:t xml:space="preserve">project. Include the frequency and method(s) you will use (including methods that offer an alternative to in-person community engagement) and how input will be solicited, considered, and responded to. </w:t>
      </w:r>
    </w:p>
    <w:p w:rsidR="00133C07" w:rsidP="0097105E" w:rsidRDefault="00133C07" w14:paraId="336B93A1" w14:textId="6A58E347">
      <w:pPr>
        <w:spacing w:line="240" w:lineRule="auto"/>
        <w:rPr>
          <w:rFonts w:asciiTheme="majorHAnsi" w:hAnsiTheme="majorHAnsi" w:eastAsiaTheme="majorEastAsia" w:cstheme="majorBidi"/>
          <w:color w:val="92D050"/>
          <w:sz w:val="24"/>
          <w:szCs w:val="24"/>
          <w:lang w:val="en-US"/>
        </w:rPr>
      </w:pPr>
    </w:p>
    <w:p w:rsidRPr="0097105E" w:rsidR="0097105E" w:rsidP="0097105E" w:rsidRDefault="0097105E" w14:paraId="6EB8F8B3" w14:textId="77777777">
      <w:pPr>
        <w:spacing w:line="240" w:lineRule="auto"/>
        <w:rPr>
          <w:rFonts w:asciiTheme="majorHAnsi" w:hAnsiTheme="majorHAnsi" w:eastAsiaTheme="majorEastAsia" w:cstheme="majorBidi"/>
          <w:color w:val="92D050"/>
          <w:sz w:val="24"/>
          <w:szCs w:val="24"/>
          <w:lang w:val="en-US"/>
        </w:rPr>
      </w:pPr>
    </w:p>
    <w:p w:rsidRPr="0097105E" w:rsidR="00D00BA4" w:rsidP="79F173B6" w:rsidRDefault="00D00BA4" w14:paraId="3297458D" w14:textId="32098CCE">
      <w:pPr>
        <w:spacing w:line="240" w:lineRule="auto"/>
        <w:jc w:val="both"/>
        <w:rPr>
          <w:rFonts w:asciiTheme="majorHAnsi" w:hAnsiTheme="majorHAnsi" w:eastAsiaTheme="majorEastAsia" w:cstheme="majorBidi"/>
          <w:b/>
          <w:bCs/>
          <w:sz w:val="28"/>
          <w:szCs w:val="28"/>
        </w:rPr>
      </w:pPr>
      <w:r w:rsidRPr="0097105E">
        <w:rPr>
          <w:rFonts w:asciiTheme="majorHAnsi" w:hAnsiTheme="majorHAnsi" w:eastAsiaTheme="majorEastAsia" w:cstheme="majorBidi"/>
          <w:b/>
          <w:bCs/>
          <w:sz w:val="28"/>
          <w:szCs w:val="28"/>
        </w:rPr>
        <w:t xml:space="preserve">3. TASK DESCRIPTIONS, COST ESTIMATES, AND MEASURING PROGRESS </w:t>
      </w:r>
    </w:p>
    <w:p w:rsidRPr="006125B1" w:rsidR="003E5696" w:rsidP="79F173B6" w:rsidRDefault="003E5696" w14:paraId="486C0DD0" w14:textId="77777777">
      <w:pPr>
        <w:spacing w:line="240" w:lineRule="auto"/>
        <w:jc w:val="both"/>
        <w:rPr>
          <w:rFonts w:asciiTheme="majorHAnsi" w:hAnsiTheme="majorHAnsi" w:eastAsiaTheme="majorEastAsia" w:cstheme="majorBidi"/>
          <w:color w:val="00B050"/>
          <w:sz w:val="24"/>
          <w:szCs w:val="24"/>
        </w:rPr>
      </w:pPr>
    </w:p>
    <w:p w:rsidR="00122895" w:rsidP="00122895" w:rsidRDefault="00122895" w14:paraId="6A3C1534" w14:textId="77777777">
      <w:pPr>
        <w:pStyle w:val="Default"/>
        <w:rPr>
          <w:rFonts w:asciiTheme="majorHAnsi" w:hAnsiTheme="majorHAnsi" w:eastAsiaTheme="majorEastAsia" w:cstheme="majorBidi"/>
          <w:color w:val="92D050"/>
        </w:rPr>
      </w:pPr>
      <w:r w:rsidRPr="00122895">
        <w:rPr>
          <w:rFonts w:asciiTheme="majorHAnsi" w:hAnsiTheme="majorHAnsi" w:eastAsiaTheme="majorEastAsia" w:cstheme="majorBidi"/>
          <w:color w:val="92D050"/>
        </w:rPr>
        <w:t>Local government applicants may use up to 10% of the total grant award for health monitoring activities. The health monitoring activities must be associated with brownfield sites at which at least a Phase II environmental site assessment is conducted and that are contaminated with hazardous substances. Coordination with the local health agency is required. Please review the Health Monitoring Fact Sheet for more information.</w:t>
      </w:r>
    </w:p>
    <w:p w:rsidRPr="00122895" w:rsidR="00122895" w:rsidP="00122895" w:rsidRDefault="00122895" w14:paraId="226B2CF8" w14:textId="77777777">
      <w:pPr>
        <w:pStyle w:val="Default"/>
        <w:rPr>
          <w:rFonts w:asciiTheme="majorHAnsi" w:hAnsiTheme="majorHAnsi" w:eastAsiaTheme="majorEastAsia" w:cstheme="majorBidi"/>
          <w:color w:val="92D050"/>
        </w:rPr>
      </w:pPr>
    </w:p>
    <w:p w:rsidRPr="000A346D" w:rsidR="000A346D" w:rsidP="00122895" w:rsidRDefault="00122895" w14:paraId="22C40C7A" w14:textId="1E06516C">
      <w:pPr>
        <w:pStyle w:val="Default"/>
        <w:rPr>
          <w:rFonts w:asciiTheme="majorHAnsi" w:hAnsiTheme="majorHAnsi" w:eastAsiaTheme="majorEastAsia" w:cstheme="majorBidi"/>
          <w:color w:val="92D050"/>
        </w:rPr>
      </w:pPr>
      <w:r w:rsidRPr="00122895">
        <w:rPr>
          <w:rFonts w:asciiTheme="majorHAnsi" w:hAnsiTheme="majorHAnsi" w:eastAsiaTheme="majorEastAsia" w:cstheme="majorBidi"/>
          <w:color w:val="92D050"/>
        </w:rPr>
        <w:t>In determining costs to include on the “Construction” budget line, EPA recommends that applicants apply the “principal purpose of the contract” test, instead of characterizing discrete tasks that the same contractor will perform. If the principal purpose (i.e., 50% or more of the estimated costs) of the contract is for construction services as defined below, then the cost for the contract should be placed on the “Construction” budget line. Note, a contract that is principally purposed for construction may include tasks performed by the contractor or its subcontractor that are more characteristic of site assessment (e.g., confirmatory sampling, research into the history of the site), incidental engineering work (e.g., inspections to verify that the remedy is complete), or similar ancillary tasks.</w:t>
      </w:r>
    </w:p>
    <w:p w:rsidR="00122895" w:rsidP="000A346D" w:rsidRDefault="00122895" w14:paraId="60A35A30" w14:textId="77777777">
      <w:pPr>
        <w:pStyle w:val="Default"/>
        <w:rPr>
          <w:rFonts w:asciiTheme="majorHAnsi" w:hAnsiTheme="majorHAnsi" w:eastAsiaTheme="majorEastAsia" w:cstheme="majorBidi"/>
          <w:b/>
          <w:bCs/>
          <w:color w:val="92D050"/>
        </w:rPr>
      </w:pPr>
    </w:p>
    <w:p w:rsidRPr="000A346D" w:rsidR="000A346D" w:rsidP="000A346D" w:rsidRDefault="000A346D" w14:paraId="08655285" w14:textId="04A8F3F3">
      <w:pPr>
        <w:pStyle w:val="Default"/>
        <w:rPr>
          <w:rFonts w:asciiTheme="majorHAnsi" w:hAnsiTheme="majorHAnsi" w:eastAsiaTheme="majorEastAsia" w:cstheme="majorBidi"/>
          <w:b/>
          <w:bCs/>
          <w:color w:val="92D050"/>
        </w:rPr>
      </w:pPr>
      <w:r w:rsidRPr="000A346D">
        <w:rPr>
          <w:rFonts w:asciiTheme="majorHAnsi" w:hAnsiTheme="majorHAnsi" w:eastAsiaTheme="majorEastAsia" w:cstheme="majorBidi"/>
          <w:b/>
          <w:bCs/>
          <w:color w:val="92D050"/>
        </w:rPr>
        <w:t>Remediation activities that are classified as “Construction” costs include:</w:t>
      </w:r>
    </w:p>
    <w:p w:rsidRPr="000A346D" w:rsidR="000A346D" w:rsidP="000A346D" w:rsidRDefault="000A346D" w14:paraId="321B765C" w14:textId="434D40EC">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excavation and removal or treatment of contaminated soil,</w:t>
      </w:r>
    </w:p>
    <w:p w:rsidRPr="000A346D" w:rsidR="000A346D" w:rsidP="000A346D" w:rsidRDefault="000A346D" w14:paraId="62986A2E" w14:textId="4B279DE0">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 xml:space="preserve">installation of concrete caps and other barriers to </w:t>
      </w:r>
      <w:r w:rsidR="00860C5A">
        <w:rPr>
          <w:rFonts w:asciiTheme="majorHAnsi" w:hAnsiTheme="majorHAnsi" w:eastAsiaTheme="majorEastAsia" w:cstheme="majorBidi"/>
          <w:color w:val="92D050"/>
        </w:rPr>
        <w:t xml:space="preserve">the </w:t>
      </w:r>
      <w:r w:rsidRPr="000A346D">
        <w:rPr>
          <w:rFonts w:asciiTheme="majorHAnsi" w:hAnsiTheme="majorHAnsi" w:eastAsiaTheme="majorEastAsia" w:cstheme="majorBidi"/>
          <w:color w:val="92D050"/>
        </w:rPr>
        <w:t>migration of contamination,</w:t>
      </w:r>
    </w:p>
    <w:p w:rsidRPr="000A346D" w:rsidR="000A346D" w:rsidP="000A346D" w:rsidRDefault="000A346D" w14:paraId="0C2E60D9" w14:textId="59045383">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abatement of asbestos or lead-based paint contamination in buildings,</w:t>
      </w:r>
    </w:p>
    <w:p w:rsidRPr="000A346D" w:rsidR="000A346D" w:rsidP="000A346D" w:rsidRDefault="000A346D" w14:paraId="6A461B27" w14:textId="1604A3DB">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construction or assembly of structures housing equipment to pump and treat contamination,</w:t>
      </w:r>
    </w:p>
    <w:p w:rsidRPr="000A346D" w:rsidR="000A346D" w:rsidP="000A346D" w:rsidRDefault="000A346D" w14:paraId="1E8C9B76" w14:textId="4B0EC52D">
      <w:pPr>
        <w:pStyle w:val="Default"/>
        <w:numPr>
          <w:ilvl w:val="0"/>
          <w:numId w:val="33"/>
        </w:numPr>
        <w:rPr>
          <w:rFonts w:asciiTheme="majorHAnsi" w:hAnsiTheme="majorHAnsi" w:eastAsiaTheme="majorEastAsia" w:cstheme="majorBidi"/>
          <w:color w:val="92D050"/>
        </w:rPr>
      </w:pPr>
      <w:r w:rsidRPr="000A346D">
        <w:rPr>
          <w:rFonts w:asciiTheme="majorHAnsi" w:hAnsiTheme="majorHAnsi" w:eastAsiaTheme="majorEastAsia" w:cstheme="majorBidi"/>
          <w:color w:val="92D050"/>
        </w:rPr>
        <w:t>permanent installation of equipment purchased by the contractor or the recipient, and</w:t>
      </w:r>
    </w:p>
    <w:p w:rsidR="00CF014D" w:rsidP="000A346D" w:rsidRDefault="000A346D" w14:paraId="3DAB7159" w14:textId="10AF272B">
      <w:pPr>
        <w:pStyle w:val="Default"/>
        <w:numPr>
          <w:ilvl w:val="0"/>
          <w:numId w:val="33"/>
        </w:numPr>
        <w:rPr>
          <w:rFonts w:asciiTheme="majorHAnsi" w:hAnsiTheme="majorHAnsi" w:eastAsiaTheme="majorEastAsia" w:cstheme="majorBidi"/>
          <w:sz w:val="23"/>
          <w:szCs w:val="23"/>
        </w:rPr>
      </w:pPr>
      <w:r w:rsidRPr="000A346D">
        <w:rPr>
          <w:rFonts w:asciiTheme="majorHAnsi" w:hAnsiTheme="majorHAnsi" w:eastAsiaTheme="majorEastAsia" w:cstheme="majorBidi"/>
          <w:color w:val="92D050"/>
        </w:rPr>
        <w:t>site restoration activities, such as grading, that prepare a site for reuse and similar activities that improve real property.</w:t>
      </w:r>
    </w:p>
    <w:p w:rsidR="00CF014D" w:rsidP="79F173B6" w:rsidRDefault="00CF014D" w14:paraId="0FD1C276" w14:textId="77777777">
      <w:pPr>
        <w:spacing w:line="240" w:lineRule="auto"/>
        <w:jc w:val="both"/>
        <w:rPr>
          <w:rFonts w:asciiTheme="majorHAnsi" w:hAnsiTheme="majorHAnsi" w:eastAsiaTheme="majorEastAsia" w:cstheme="majorBidi"/>
          <w:color w:val="92D050"/>
          <w:sz w:val="24"/>
          <w:szCs w:val="24"/>
        </w:rPr>
      </w:pPr>
    </w:p>
    <w:p w:rsidR="00860C5A" w:rsidP="5F7BB676" w:rsidRDefault="00860C5A" w14:paraId="43E0C723" w14:textId="087EEF5C" w14:noSpellErr="1">
      <w:pPr>
        <w:spacing w:line="240" w:lineRule="auto"/>
        <w:jc w:val="both"/>
        <w:rPr>
          <w:rFonts w:ascii="Calibri" w:hAnsi="Calibri" w:eastAsia="" w:cs="" w:asciiTheme="majorAscii" w:hAnsiTheme="majorAscii" w:eastAsiaTheme="majorEastAsia" w:cstheme="majorBidi"/>
          <w:color w:val="92D050"/>
          <w:sz w:val="24"/>
          <w:szCs w:val="24"/>
          <w:lang w:val="en-US"/>
        </w:rPr>
      </w:pPr>
      <w:r w:rsidRPr="5F7BB676" w:rsidR="00860C5A">
        <w:rPr>
          <w:rFonts w:ascii="Calibri" w:hAnsi="Calibri" w:eastAsia="" w:cs="" w:asciiTheme="majorAscii" w:hAnsiTheme="majorAscii" w:eastAsiaTheme="majorEastAsia" w:cstheme="majorBidi"/>
          <w:color w:val="92D050"/>
          <w:sz w:val="24"/>
          <w:szCs w:val="24"/>
          <w:lang w:val="en-US"/>
        </w:rPr>
        <w:t xml:space="preserve">If the site(s) to be remediated under the cooperative agreement is unknown when the application is </w:t>
      </w:r>
      <w:r w:rsidRPr="5F7BB676" w:rsidR="00860C5A">
        <w:rPr>
          <w:rFonts w:ascii="Calibri" w:hAnsi="Calibri" w:eastAsia="" w:cs="" w:asciiTheme="majorAscii" w:hAnsiTheme="majorAscii" w:eastAsiaTheme="majorEastAsia" w:cstheme="majorBidi"/>
          <w:color w:val="92D050"/>
          <w:sz w:val="24"/>
          <w:szCs w:val="24"/>
          <w:lang w:val="en-US"/>
        </w:rPr>
        <w:t>submitted</w:t>
      </w:r>
      <w:r w:rsidRPr="5F7BB676" w:rsidR="00860C5A">
        <w:rPr>
          <w:rFonts w:ascii="Calibri" w:hAnsi="Calibri" w:eastAsia="" w:cs="" w:asciiTheme="majorAscii" w:hAnsiTheme="majorAscii" w:eastAsiaTheme="majorEastAsia" w:cstheme="majorBidi"/>
          <w:color w:val="92D050"/>
          <w:sz w:val="24"/>
          <w:szCs w:val="24"/>
          <w:lang w:val="en-US"/>
        </w:rPr>
        <w:t xml:space="preserve">, applicants should place the estimated remediation costs on the ‘Other’ budget line. When the recipient </w:t>
      </w:r>
      <w:r w:rsidRPr="5F7BB676" w:rsidR="00860C5A">
        <w:rPr>
          <w:rFonts w:ascii="Calibri" w:hAnsi="Calibri" w:eastAsia="" w:cs="" w:asciiTheme="majorAscii" w:hAnsiTheme="majorAscii" w:eastAsiaTheme="majorEastAsia" w:cstheme="majorBidi"/>
          <w:color w:val="92D050"/>
          <w:sz w:val="24"/>
          <w:szCs w:val="24"/>
          <w:lang w:val="en-US"/>
        </w:rPr>
        <w:t>identifies</w:t>
      </w:r>
      <w:r w:rsidRPr="5F7BB676" w:rsidR="00860C5A">
        <w:rPr>
          <w:rFonts w:ascii="Calibri" w:hAnsi="Calibri" w:eastAsia="" w:cs="" w:asciiTheme="majorAscii" w:hAnsiTheme="majorAscii" w:eastAsiaTheme="majorEastAsia" w:cstheme="majorBidi"/>
          <w:color w:val="92D050"/>
          <w:sz w:val="24"/>
          <w:szCs w:val="24"/>
          <w:lang w:val="en-US"/>
        </w:rPr>
        <w:t xml:space="preserve"> sites during the period of performance, the recipient and EPA’s Project Officer and Grant Specialist will work together to amend the cooperative agreement to update the budget.</w:t>
      </w:r>
    </w:p>
    <w:p w:rsidR="00860C5A" w:rsidP="79F173B6" w:rsidRDefault="00860C5A" w14:paraId="1C4CD8D8" w14:textId="77777777">
      <w:pPr>
        <w:spacing w:line="240" w:lineRule="auto"/>
        <w:jc w:val="both"/>
        <w:rPr>
          <w:rFonts w:asciiTheme="majorHAnsi" w:hAnsiTheme="majorHAnsi" w:eastAsiaTheme="majorEastAsia" w:cstheme="majorBidi"/>
          <w:color w:val="92D050"/>
          <w:sz w:val="24"/>
          <w:szCs w:val="24"/>
        </w:rPr>
      </w:pPr>
    </w:p>
    <w:p w:rsidRPr="00BD14A9" w:rsidR="00BD14A9" w:rsidP="5F7BB676" w:rsidRDefault="00BD14A9" w14:paraId="13B37EB4" w14:textId="77777777" w14:noSpellErr="1">
      <w:pPr>
        <w:spacing w:line="240" w:lineRule="auto"/>
        <w:jc w:val="both"/>
        <w:rPr>
          <w:rFonts w:ascii="Calibri" w:hAnsi="Calibri" w:eastAsia="" w:cs="" w:asciiTheme="majorAscii" w:hAnsiTheme="majorAscii" w:eastAsiaTheme="majorEastAsia" w:cstheme="majorBidi"/>
          <w:color w:val="92D050"/>
          <w:sz w:val="24"/>
          <w:szCs w:val="24"/>
          <w:lang w:val="en-US"/>
        </w:rPr>
      </w:pPr>
      <w:r w:rsidRPr="5F7BB676" w:rsidR="00BD14A9">
        <w:rPr>
          <w:rFonts w:ascii="Calibri" w:hAnsi="Calibri" w:eastAsia="" w:cs="" w:asciiTheme="majorAscii" w:hAnsiTheme="majorAscii" w:eastAsiaTheme="majorEastAsia" w:cstheme="majorBidi"/>
          <w:color w:val="92D050"/>
          <w:sz w:val="24"/>
          <w:szCs w:val="24"/>
          <w:lang w:val="en-US"/>
        </w:rPr>
        <w:t xml:space="preserve">Cooperative agreements with successful applicants under this funding opportunity will be subject to the administrative cost limitation described at CERCLA § 104(k)(5)(E). Successful applicants may only use up to 5% of the total amount of EPA funds for their own administrative costs (direct costs for grant administration and indirect costs). For example, if EPA awards $500,000 to an applicant, the 5% cap for administrative costs equals $25,000. Costs must be classified as direct or indirect </w:t>
      </w:r>
      <w:r w:rsidRPr="5F7BB676" w:rsidR="00BD14A9">
        <w:rPr>
          <w:rFonts w:ascii="Calibri" w:hAnsi="Calibri" w:eastAsia="" w:cs="" w:asciiTheme="majorAscii" w:hAnsiTheme="majorAscii" w:eastAsiaTheme="majorEastAsia" w:cstheme="majorBidi"/>
          <w:color w:val="92D050"/>
          <w:sz w:val="24"/>
          <w:szCs w:val="24"/>
          <w:lang w:val="en-US"/>
        </w:rPr>
        <w:t>consistently</w:t>
      </w:r>
      <w:r w:rsidRPr="5F7BB676" w:rsidR="00BD14A9">
        <w:rPr>
          <w:rFonts w:ascii="Calibri" w:hAnsi="Calibri" w:eastAsia="" w:cs="" w:asciiTheme="majorAscii" w:hAnsiTheme="majorAscii" w:eastAsiaTheme="majorEastAsia" w:cstheme="majorBidi"/>
          <w:color w:val="92D050"/>
          <w:sz w:val="24"/>
          <w:szCs w:val="24"/>
          <w:lang w:val="en-US"/>
        </w:rPr>
        <w:t xml:space="preserve"> and applicants may not classify the same cost in both categories. The limitation on administrative costs does not apply to otherwise allowable programmatic costs (including indirect costs) charged by procurement contractors. Note that EPA considers costs for performance and financial reporting to be </w:t>
      </w:r>
      <w:r w:rsidRPr="5F7BB676" w:rsidR="00BD14A9">
        <w:rPr>
          <w:rFonts w:ascii="Calibri" w:hAnsi="Calibri" w:eastAsia="" w:cs="" w:asciiTheme="majorAscii" w:hAnsiTheme="majorAscii" w:eastAsiaTheme="majorEastAsia" w:cstheme="majorBidi"/>
          <w:color w:val="92D050"/>
          <w:sz w:val="24"/>
          <w:szCs w:val="24"/>
          <w:lang w:val="en-US"/>
        </w:rPr>
        <w:t>allowable</w:t>
      </w:r>
      <w:r w:rsidRPr="5F7BB676" w:rsidR="00BD14A9">
        <w:rPr>
          <w:rFonts w:ascii="Calibri" w:hAnsi="Calibri" w:eastAsia="" w:cs="" w:asciiTheme="majorAscii" w:hAnsiTheme="majorAscii" w:eastAsiaTheme="majorEastAsia" w:cstheme="majorBidi"/>
          <w:color w:val="92D050"/>
          <w:sz w:val="24"/>
          <w:szCs w:val="24"/>
          <w:lang w:val="en-US"/>
        </w:rPr>
        <w:t xml:space="preserve"> programmatic costs that are not subject to the 5% limitation.</w:t>
      </w:r>
    </w:p>
    <w:p w:rsidRPr="00BD14A9" w:rsidR="00BD14A9" w:rsidP="46D84851" w:rsidRDefault="00BD14A9" w14:paraId="5C6AD55B" w14:textId="77777777">
      <w:pPr>
        <w:spacing w:line="240" w:lineRule="auto"/>
        <w:jc w:val="both"/>
        <w:rPr>
          <w:rFonts w:asciiTheme="majorHAnsi" w:hAnsiTheme="majorHAnsi" w:eastAsiaTheme="majorEastAsia" w:cstheme="majorBidi"/>
          <w:color w:val="92D050"/>
          <w:sz w:val="24"/>
          <w:szCs w:val="24"/>
        </w:rPr>
      </w:pPr>
    </w:p>
    <w:p w:rsidRPr="00BD14A9" w:rsidR="00BD14A9" w:rsidP="00BD14A9" w:rsidRDefault="00BD14A9" w14:paraId="2FCD841B" w14:textId="77777777">
      <w:pPr>
        <w:spacing w:line="240" w:lineRule="auto"/>
        <w:jc w:val="both"/>
        <w:rPr>
          <w:rFonts w:asciiTheme="majorHAnsi" w:hAnsiTheme="majorHAnsi" w:eastAsiaTheme="majorEastAsia" w:cstheme="majorBidi"/>
          <w:color w:val="92D050"/>
          <w:sz w:val="24"/>
          <w:szCs w:val="24"/>
          <w:lang w:val="en-US"/>
        </w:rPr>
      </w:pPr>
      <w:r w:rsidRPr="00BD14A9">
        <w:rPr>
          <w:rFonts w:asciiTheme="majorHAnsi" w:hAnsiTheme="majorHAnsi" w:eastAsiaTheme="majorEastAsia" w:cstheme="majorBidi"/>
          <w:color w:val="92D050"/>
          <w:sz w:val="24"/>
          <w:szCs w:val="24"/>
          <w:lang w:val="en-US"/>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rsidRPr="00BD14A9" w:rsidR="00BD14A9" w:rsidP="00BD14A9" w:rsidRDefault="00BD14A9" w14:paraId="7A51BAC6" w14:textId="77777777">
      <w:pPr>
        <w:spacing w:line="240" w:lineRule="auto"/>
        <w:jc w:val="both"/>
        <w:rPr>
          <w:rFonts w:asciiTheme="majorHAnsi" w:hAnsiTheme="majorHAnsi" w:eastAsiaTheme="majorEastAsia" w:cstheme="majorBidi"/>
          <w:b/>
          <w:bCs/>
          <w:color w:val="92D050"/>
          <w:sz w:val="24"/>
          <w:szCs w:val="24"/>
          <w:lang w:val="en-US"/>
        </w:rPr>
      </w:pPr>
      <w:r w:rsidRPr="00BD14A9">
        <w:rPr>
          <w:rFonts w:asciiTheme="majorHAnsi" w:hAnsiTheme="majorHAnsi" w:eastAsiaTheme="majorEastAsia" w:cstheme="majorBidi"/>
          <w:b/>
          <w:bCs/>
          <w:color w:val="92D050"/>
          <w:sz w:val="24"/>
          <w:szCs w:val="24"/>
          <w:lang w:val="en-US"/>
        </w:rPr>
        <w:lastRenderedPageBreak/>
        <w:t>Do not include activities that are ineligible uses of EPA Cleanup Grant funds (e.g., land acquisition; building demolition that is not necessary to remediate contamination at the site; or building construction for future redevelopment).</w:t>
      </w:r>
    </w:p>
    <w:p w:rsidRPr="00BD14A9" w:rsidR="00BD14A9" w:rsidP="00BD14A9" w:rsidRDefault="00BD14A9" w14:paraId="6C752884" w14:textId="77777777">
      <w:pPr>
        <w:spacing w:line="240" w:lineRule="auto"/>
        <w:jc w:val="both"/>
        <w:rPr>
          <w:rFonts w:asciiTheme="majorHAnsi" w:hAnsiTheme="majorHAnsi" w:eastAsiaTheme="majorEastAsia" w:cstheme="majorBidi"/>
          <w:color w:val="92D050"/>
          <w:sz w:val="24"/>
          <w:szCs w:val="24"/>
          <w:lang w:val="en-US"/>
        </w:rPr>
      </w:pPr>
    </w:p>
    <w:p w:rsidR="003E5696" w:rsidP="00BD14A9" w:rsidRDefault="00BD14A9" w14:paraId="51414764" w14:textId="2C773C43">
      <w:pPr>
        <w:spacing w:line="240" w:lineRule="auto"/>
        <w:jc w:val="both"/>
        <w:rPr>
          <w:rFonts w:asciiTheme="majorHAnsi" w:hAnsiTheme="majorHAnsi" w:eastAsiaTheme="majorEastAsia" w:cstheme="majorBidi"/>
          <w:color w:val="92D050"/>
          <w:sz w:val="24"/>
          <w:szCs w:val="24"/>
          <w:lang w:val="en-US"/>
        </w:rPr>
      </w:pPr>
      <w:r w:rsidRPr="00BD14A9">
        <w:rPr>
          <w:rFonts w:asciiTheme="majorHAnsi" w:hAnsiTheme="majorHAnsi" w:eastAsiaTheme="majorEastAsia" w:cstheme="majorBidi"/>
          <w:color w:val="92D050"/>
          <w:sz w:val="24"/>
          <w:szCs w:val="24"/>
          <w:lang w:val="en-US"/>
        </w:rPr>
        <w:t>Please refer to the FY26 FAQs for additional examples of eligible and ineligible uses of funds (including administrative costs) and information on classifying construction costs. For questions not covered by the FY26 FAQs, contact your Regional Brownfields Contact listed in Section 1.E.</w:t>
      </w:r>
    </w:p>
    <w:p w:rsidR="00480BCD" w:rsidP="00BD14A9" w:rsidRDefault="00480BCD" w14:paraId="437E6898" w14:textId="77777777">
      <w:pPr>
        <w:spacing w:line="240" w:lineRule="auto"/>
        <w:jc w:val="both"/>
        <w:rPr>
          <w:rFonts w:asciiTheme="majorHAnsi" w:hAnsiTheme="majorHAnsi" w:eastAsiaTheme="majorEastAsia" w:cstheme="majorBidi"/>
          <w:color w:val="92D050"/>
          <w:sz w:val="24"/>
          <w:szCs w:val="24"/>
          <w:lang w:val="en-US"/>
        </w:rPr>
      </w:pPr>
    </w:p>
    <w:p w:rsidR="00480BCD" w:rsidP="00480BCD" w:rsidRDefault="00480BCD" w14:paraId="5D9656B0" w14:textId="77777777">
      <w:pPr>
        <w:spacing w:line="240" w:lineRule="auto"/>
        <w:jc w:val="both"/>
        <w:rPr>
          <w:rFonts w:asciiTheme="majorHAnsi" w:hAnsiTheme="majorHAnsi" w:eastAsiaTheme="majorEastAsia" w:cstheme="majorBidi"/>
          <w:color w:val="92D050"/>
          <w:sz w:val="24"/>
          <w:szCs w:val="24"/>
          <w:u w:val="single"/>
          <w:lang w:val="en-US"/>
        </w:rPr>
      </w:pPr>
    </w:p>
    <w:p w:rsidR="00480BCD" w:rsidP="00480BCD" w:rsidRDefault="00480BCD" w14:paraId="5488BC20" w14:textId="279A17F8">
      <w:pPr>
        <w:spacing w:line="240" w:lineRule="auto"/>
        <w:jc w:val="both"/>
        <w:rPr>
          <w:rFonts w:asciiTheme="majorHAnsi" w:hAnsiTheme="majorHAnsi" w:eastAsiaTheme="majorEastAsia" w:cstheme="majorBidi"/>
          <w:sz w:val="24"/>
          <w:szCs w:val="24"/>
          <w:u w:val="single"/>
          <w:lang w:val="en-US"/>
        </w:rPr>
      </w:pPr>
      <w:r w:rsidRPr="00480BCD">
        <w:rPr>
          <w:rFonts w:asciiTheme="majorHAnsi" w:hAnsiTheme="majorHAnsi" w:eastAsiaTheme="majorEastAsia" w:cstheme="majorBidi"/>
          <w:sz w:val="24"/>
          <w:szCs w:val="24"/>
          <w:u w:val="single"/>
          <w:lang w:val="en-US"/>
        </w:rPr>
        <w:t>Description of Tasks/Activities and Outputs</w:t>
      </w:r>
    </w:p>
    <w:p w:rsidR="006C218B" w:rsidP="00480BCD" w:rsidRDefault="006C218B" w14:paraId="54DF8D08" w14:textId="77777777">
      <w:pPr>
        <w:spacing w:line="240" w:lineRule="auto"/>
        <w:jc w:val="both"/>
        <w:rPr>
          <w:rFonts w:asciiTheme="majorHAnsi" w:hAnsiTheme="majorHAnsi" w:eastAsiaTheme="majorEastAsia" w:cstheme="majorBidi"/>
          <w:sz w:val="24"/>
          <w:szCs w:val="24"/>
          <w:u w:val="single"/>
          <w:lang w:val="en-US"/>
        </w:rPr>
      </w:pPr>
    </w:p>
    <w:p w:rsidRPr="006C218B" w:rsidR="006C218B" w:rsidP="00480BCD" w:rsidRDefault="006C218B" w14:paraId="3A4AF63B" w14:textId="39ED3179">
      <w:pPr>
        <w:spacing w:line="240" w:lineRule="auto"/>
        <w:jc w:val="both"/>
        <w:rPr>
          <w:rFonts w:asciiTheme="majorHAnsi" w:hAnsiTheme="majorHAnsi" w:eastAsiaTheme="majorEastAsia" w:cstheme="majorBidi"/>
          <w:sz w:val="24"/>
          <w:szCs w:val="24"/>
          <w:lang w:val="en-US"/>
        </w:rPr>
      </w:pPr>
      <w:r w:rsidRPr="006C218B">
        <w:rPr>
          <w:rFonts w:asciiTheme="majorHAnsi" w:hAnsiTheme="majorHAnsi" w:eastAsiaTheme="majorEastAsia" w:cstheme="majorBidi"/>
          <w:sz w:val="24"/>
          <w:szCs w:val="24"/>
          <w:lang w:val="en-US"/>
        </w:rPr>
        <w:t>Provide a list and description of the tasks/activities required to implement the proposed project. You may respond to this criterion using the sample format for each task/activity.</w:t>
      </w:r>
    </w:p>
    <w:p w:rsidR="006C218B" w:rsidP="00480BCD" w:rsidRDefault="006C218B" w14:paraId="69BB3EC0" w14:textId="77777777">
      <w:pPr>
        <w:spacing w:line="240" w:lineRule="auto"/>
        <w:jc w:val="both"/>
        <w:rPr>
          <w:rFonts w:asciiTheme="majorHAnsi" w:hAnsiTheme="majorHAnsi" w:eastAsiaTheme="majorEastAsia" w:cstheme="majorBidi"/>
          <w:sz w:val="24"/>
          <w:szCs w:val="24"/>
          <w:u w:val="single"/>
          <w:lang w:val="en-US"/>
        </w:rPr>
      </w:pPr>
    </w:p>
    <w:tbl>
      <w:tblPr>
        <w:tblStyle w:val="TableGrid"/>
        <w:tblW w:w="0" w:type="auto"/>
        <w:tblLook w:val="04A0" w:firstRow="1" w:lastRow="0" w:firstColumn="1" w:lastColumn="0" w:noHBand="0" w:noVBand="1"/>
      </w:tblPr>
      <w:tblGrid>
        <w:gridCol w:w="10351"/>
      </w:tblGrid>
      <w:tr w:rsidRPr="006125B1" w:rsidR="006C218B" w:rsidTr="00F435E2" w14:paraId="45FE244A"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6C218B" w:rsidP="00F435E2" w:rsidRDefault="006C218B" w14:paraId="6354C45E" w14:textId="77777777">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Task/Activity 1:</w:t>
            </w:r>
            <w:r w:rsidRPr="79F173B6">
              <w:rPr>
                <w:rFonts w:asciiTheme="majorHAnsi" w:hAnsiTheme="majorHAnsi" w:eastAsiaTheme="majorEastAsia" w:cstheme="majorBidi"/>
                <w:b/>
                <w:bCs/>
                <w:color w:val="00B050"/>
                <w:sz w:val="24"/>
                <w:szCs w:val="24"/>
                <w:lang w:val="en-US"/>
              </w:rPr>
              <w:t xml:space="preserve"> (*Example: “Program Management”)</w:t>
            </w:r>
          </w:p>
        </w:tc>
      </w:tr>
      <w:tr w:rsidRPr="006125B1" w:rsidR="006C218B" w:rsidTr="00F435E2" w14:paraId="6ECD3F14" w14:textId="77777777">
        <w:trPr>
          <w:trHeight w:val="287"/>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41C2F211"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Pr>
                <w:rFonts w:asciiTheme="majorHAnsi" w:hAnsiTheme="majorHAnsi" w:eastAsiaTheme="majorEastAsia" w:cstheme="majorBidi"/>
                <w:b/>
                <w:bCs/>
                <w:sz w:val="24"/>
                <w:szCs w:val="24"/>
                <w:lang w:val="en-US"/>
              </w:rPr>
              <w:t>. Project Implementation:</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i/>
                <w:iCs/>
                <w:sz w:val="24"/>
                <w:szCs w:val="24"/>
                <w:lang w:val="en-US"/>
              </w:rPr>
              <w:t>EPA-funded tasks/activities</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i/>
                <w:iCs/>
                <w:sz w:val="24"/>
                <w:szCs w:val="24"/>
                <w:lang w:val="en-US"/>
              </w:rPr>
              <w:t>Non-EPA grant resources</w:t>
            </w:r>
            <w:r w:rsidRPr="79F173B6">
              <w:rPr>
                <w:rFonts w:asciiTheme="majorHAnsi" w:hAnsiTheme="majorHAnsi" w:eastAsiaTheme="majorEastAsia" w:cstheme="majorBidi"/>
                <w:sz w:val="24"/>
                <w:szCs w:val="24"/>
                <w:lang w:val="en-US"/>
              </w:rPr>
              <w:t xml:space="preserve">: </w:t>
            </w:r>
          </w:p>
        </w:tc>
      </w:tr>
      <w:tr w:rsidRPr="006125B1" w:rsidR="006C218B" w:rsidTr="00F435E2" w14:paraId="55EDD8B9" w14:textId="77777777">
        <w:trPr>
          <w:trHeight w:val="350"/>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52F9D85A"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Pr>
                <w:rFonts w:asciiTheme="majorHAnsi" w:hAnsiTheme="majorHAnsi" w:eastAsiaTheme="majorEastAsia" w:cstheme="majorBidi"/>
                <w:b/>
                <w:bCs/>
                <w:sz w:val="24"/>
                <w:szCs w:val="24"/>
                <w:lang w:val="en-US"/>
              </w:rPr>
              <w:t>. Anticipated Project Schedule:</w:t>
            </w:r>
            <w:r w:rsidRPr="79F173B6">
              <w:rPr>
                <w:rFonts w:asciiTheme="majorHAnsi" w:hAnsiTheme="majorHAnsi" w:eastAsiaTheme="majorEastAsia" w:cstheme="majorBidi"/>
                <w:sz w:val="24"/>
                <w:szCs w:val="24"/>
                <w:lang w:val="en-US"/>
              </w:rPr>
              <w:t xml:space="preserve"> </w:t>
            </w:r>
          </w:p>
        </w:tc>
      </w:tr>
      <w:tr w:rsidRPr="006125B1" w:rsidR="006C218B" w:rsidTr="00F435E2" w14:paraId="39A61C92"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20A01DDB" w14:textId="77777777">
            <w:pPr>
              <w:jc w:val="both"/>
              <w:rPr>
                <w:rFonts w:asciiTheme="majorHAnsi" w:hAnsiTheme="majorHAnsi" w:eastAsiaTheme="majorEastAsia" w:cstheme="majorBidi"/>
                <w:b/>
                <w:bCs/>
                <w:sz w:val="24"/>
                <w:szCs w:val="24"/>
                <w:lang w:val="en-US"/>
              </w:rPr>
            </w:pPr>
            <w:r>
              <w:rPr>
                <w:rFonts w:asciiTheme="majorHAnsi" w:hAnsiTheme="majorHAnsi" w:eastAsiaTheme="majorEastAsia" w:cstheme="majorBidi"/>
                <w:b/>
                <w:bCs/>
                <w:sz w:val="24"/>
                <w:szCs w:val="24"/>
                <w:lang w:val="en-US"/>
              </w:rPr>
              <w:t>d</w:t>
            </w:r>
            <w:r w:rsidRPr="79F173B6">
              <w:rPr>
                <w:rFonts w:asciiTheme="majorHAnsi" w:hAnsiTheme="majorHAnsi" w:eastAsiaTheme="majorEastAsia" w:cstheme="majorBidi"/>
                <w:b/>
                <w:bCs/>
                <w:sz w:val="24"/>
                <w:szCs w:val="24"/>
                <w:lang w:val="en-US"/>
              </w:rPr>
              <w:t xml:space="preserve">. Task/Activity Lead: </w:t>
            </w:r>
          </w:p>
        </w:tc>
      </w:tr>
      <w:tr w:rsidRPr="006125B1" w:rsidR="006C218B" w:rsidTr="00F435E2" w14:paraId="68A575BA" w14:textId="77777777">
        <w:trPr>
          <w:trHeight w:val="332"/>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34A2E7DA"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Pr>
                <w:rFonts w:asciiTheme="majorHAnsi" w:hAnsiTheme="majorHAnsi" w:eastAsiaTheme="majorEastAsia" w:cstheme="majorBidi"/>
                <w:b/>
                <w:bCs/>
                <w:sz w:val="24"/>
                <w:szCs w:val="24"/>
                <w:lang w:val="en-US"/>
              </w:rPr>
              <w:t>. Outputs</w:t>
            </w:r>
            <w:r w:rsidRPr="79F173B6">
              <w:rPr>
                <w:rFonts w:asciiTheme="majorHAnsi" w:hAnsiTheme="majorHAnsi" w:eastAsiaTheme="majorEastAsia" w:cstheme="majorBidi"/>
                <w:sz w:val="24"/>
                <w:szCs w:val="24"/>
                <w:lang w:val="en-US"/>
              </w:rPr>
              <w:t>:</w:t>
            </w:r>
          </w:p>
        </w:tc>
      </w:tr>
      <w:tr w:rsidRPr="006125B1" w:rsidR="006C218B" w:rsidTr="00F435E2" w14:paraId="240E98A2"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6C218B" w:rsidP="00F435E2" w:rsidRDefault="006C218B" w14:paraId="2EA2511D" w14:textId="77777777">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2: </w:t>
            </w:r>
            <w:r w:rsidRPr="79F173B6">
              <w:rPr>
                <w:rFonts w:asciiTheme="majorHAnsi" w:hAnsiTheme="majorHAnsi" w:eastAsiaTheme="majorEastAsia" w:cstheme="majorBidi"/>
                <w:b/>
                <w:bCs/>
                <w:color w:val="00B050"/>
                <w:sz w:val="24"/>
                <w:szCs w:val="24"/>
                <w:lang w:val="en-US"/>
              </w:rPr>
              <w:t>(*Example: “Community Engagement”)</w:t>
            </w:r>
          </w:p>
        </w:tc>
      </w:tr>
      <w:tr w:rsidRPr="006125B1" w:rsidR="006C218B" w:rsidTr="00F435E2" w14:paraId="74D85516" w14:textId="77777777">
        <w:trPr>
          <w:trHeight w:val="350"/>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5F02432F"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Pr>
                <w:rFonts w:asciiTheme="majorHAnsi" w:hAnsiTheme="majorHAnsi" w:eastAsiaTheme="majorEastAsia" w:cstheme="majorBidi"/>
                <w:b/>
                <w:bCs/>
                <w:sz w:val="24"/>
                <w:szCs w:val="24"/>
                <w:lang w:val="en-US"/>
              </w:rPr>
              <w:t xml:space="preserve"> Project Implementation:</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i/>
                <w:iCs/>
                <w:sz w:val="24"/>
                <w:szCs w:val="24"/>
                <w:lang w:val="en-US"/>
              </w:rPr>
              <w:t>EPA-funded tasks/activities:</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i/>
                <w:iCs/>
                <w:sz w:val="24"/>
                <w:szCs w:val="24"/>
                <w:lang w:val="en-US"/>
              </w:rPr>
              <w:t xml:space="preserve">Non-EPA grant resources: </w:t>
            </w:r>
          </w:p>
        </w:tc>
      </w:tr>
      <w:tr w:rsidRPr="006125B1" w:rsidR="006C218B" w:rsidTr="00F435E2" w14:paraId="39D85504" w14:textId="77777777">
        <w:trPr>
          <w:trHeight w:val="440"/>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2A45263A"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Pr>
                <w:rFonts w:asciiTheme="majorHAnsi" w:hAnsiTheme="majorHAnsi" w:eastAsiaTheme="majorEastAsia" w:cstheme="majorBidi"/>
                <w:b/>
                <w:bCs/>
                <w:sz w:val="24"/>
                <w:szCs w:val="24"/>
                <w:lang w:val="en-US"/>
              </w:rPr>
              <w:t xml:space="preserve"> Anticipated Project Schedule:</w:t>
            </w:r>
            <w:r w:rsidRPr="79F173B6">
              <w:rPr>
                <w:rFonts w:asciiTheme="majorHAnsi" w:hAnsiTheme="majorHAnsi" w:eastAsiaTheme="majorEastAsia" w:cstheme="majorBidi"/>
                <w:sz w:val="24"/>
                <w:szCs w:val="24"/>
                <w:lang w:val="en-US"/>
              </w:rPr>
              <w:t xml:space="preserve"> </w:t>
            </w:r>
          </w:p>
        </w:tc>
      </w:tr>
      <w:tr w:rsidRPr="006125B1" w:rsidR="006C218B" w:rsidTr="00F435E2" w14:paraId="76DFDE7F" w14:textId="77777777">
        <w:trPr>
          <w:trHeight w:val="262"/>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3B423B0B"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d</w:t>
            </w:r>
            <w:r w:rsidRPr="79F173B6">
              <w:rPr>
                <w:rFonts w:asciiTheme="majorHAnsi" w:hAnsiTheme="majorHAnsi" w:eastAsiaTheme="majorEastAsia" w:cstheme="majorBidi"/>
                <w:b/>
                <w:bCs/>
                <w:sz w:val="24"/>
                <w:szCs w:val="24"/>
                <w:lang w:val="en-US"/>
              </w:rPr>
              <w:t>. Task/Activity Lead</w:t>
            </w:r>
            <w:r w:rsidRPr="79F173B6">
              <w:rPr>
                <w:rFonts w:asciiTheme="majorHAnsi" w:hAnsiTheme="majorHAnsi" w:eastAsiaTheme="majorEastAsia" w:cstheme="majorBidi"/>
                <w:sz w:val="24"/>
                <w:szCs w:val="24"/>
                <w:lang w:val="en-US"/>
              </w:rPr>
              <w:t xml:space="preserve">: </w:t>
            </w:r>
          </w:p>
        </w:tc>
      </w:tr>
      <w:tr w:rsidRPr="006125B1" w:rsidR="006C218B" w:rsidTr="00F435E2" w14:paraId="76AEE4BB" w14:textId="77777777">
        <w:trPr>
          <w:trHeight w:val="422"/>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0567B59C"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Pr>
                <w:rFonts w:asciiTheme="majorHAnsi" w:hAnsiTheme="majorHAnsi" w:eastAsiaTheme="majorEastAsia" w:cstheme="majorBidi"/>
                <w:b/>
                <w:bCs/>
                <w:sz w:val="24"/>
                <w:szCs w:val="24"/>
                <w:lang w:val="en-US"/>
              </w:rPr>
              <w:t>. Outputs:</w:t>
            </w:r>
          </w:p>
        </w:tc>
      </w:tr>
      <w:tr w:rsidRPr="006125B1" w:rsidR="006C218B" w:rsidTr="00F435E2" w14:paraId="7706FF1D"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6C218B" w:rsidP="00F435E2" w:rsidRDefault="006C218B" w14:paraId="2E89C994" w14:textId="4DE8D01C">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3: </w:t>
            </w:r>
            <w:r w:rsidRPr="79F173B6">
              <w:rPr>
                <w:rFonts w:asciiTheme="majorHAnsi" w:hAnsiTheme="majorHAnsi" w:eastAsiaTheme="majorEastAsia" w:cstheme="majorBidi"/>
                <w:b/>
                <w:bCs/>
                <w:color w:val="00B050"/>
                <w:sz w:val="24"/>
                <w:szCs w:val="24"/>
                <w:lang w:val="en-US"/>
              </w:rPr>
              <w:t>(*Example: “</w:t>
            </w:r>
            <w:r w:rsidR="0029057E">
              <w:rPr>
                <w:rFonts w:asciiTheme="majorHAnsi" w:hAnsiTheme="majorHAnsi" w:eastAsiaTheme="majorEastAsia" w:cstheme="majorBidi"/>
                <w:b/>
                <w:bCs/>
                <w:color w:val="00B050"/>
                <w:sz w:val="24"/>
                <w:szCs w:val="24"/>
                <w:lang w:val="en-US"/>
              </w:rPr>
              <w:t>Assessment Activities</w:t>
            </w:r>
            <w:r w:rsidRPr="79F173B6">
              <w:rPr>
                <w:rFonts w:asciiTheme="majorHAnsi" w:hAnsiTheme="majorHAnsi" w:eastAsiaTheme="majorEastAsia" w:cstheme="majorBidi"/>
                <w:b/>
                <w:bCs/>
                <w:color w:val="00B050"/>
                <w:sz w:val="24"/>
                <w:szCs w:val="24"/>
                <w:lang w:val="en-US"/>
              </w:rPr>
              <w:t>”)</w:t>
            </w:r>
          </w:p>
        </w:tc>
      </w:tr>
      <w:tr w:rsidRPr="006125B1" w:rsidR="006C218B" w:rsidTr="00F435E2" w14:paraId="63CE6D67" w14:textId="77777777">
        <w:trPr>
          <w:trHeight w:val="332"/>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6275FF42"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Pr>
                <w:rFonts w:asciiTheme="majorHAnsi" w:hAnsiTheme="majorHAnsi" w:eastAsiaTheme="majorEastAsia" w:cstheme="majorBidi"/>
                <w:b/>
                <w:bCs/>
                <w:sz w:val="24"/>
                <w:szCs w:val="24"/>
                <w:lang w:val="en-US"/>
              </w:rPr>
              <w:t>. Project Implementation:</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i/>
                <w:iCs/>
                <w:sz w:val="24"/>
                <w:szCs w:val="24"/>
                <w:lang w:val="en-US"/>
              </w:rPr>
              <w:t>EPA-funded tasks/activities:</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i/>
                <w:iCs/>
                <w:sz w:val="24"/>
                <w:szCs w:val="24"/>
                <w:lang w:val="en-US"/>
              </w:rPr>
              <w:t>Non-EPA grant resources</w:t>
            </w:r>
          </w:p>
        </w:tc>
      </w:tr>
      <w:tr w:rsidRPr="006125B1" w:rsidR="006C218B" w:rsidTr="00F435E2" w14:paraId="3F7D5B9A" w14:textId="77777777">
        <w:trPr>
          <w:trHeight w:val="287"/>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0147EDE0"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Pr>
                <w:rFonts w:asciiTheme="majorHAnsi" w:hAnsiTheme="majorHAnsi" w:eastAsiaTheme="majorEastAsia" w:cstheme="majorBidi"/>
                <w:b/>
                <w:bCs/>
                <w:sz w:val="24"/>
                <w:szCs w:val="24"/>
                <w:lang w:val="en-US"/>
              </w:rPr>
              <w:t>. Anticipated Project Schedule:</w:t>
            </w:r>
            <w:r w:rsidRPr="79F173B6">
              <w:rPr>
                <w:rFonts w:asciiTheme="majorHAnsi" w:hAnsiTheme="majorHAnsi" w:eastAsiaTheme="majorEastAsia" w:cstheme="majorBidi"/>
                <w:sz w:val="24"/>
                <w:szCs w:val="24"/>
                <w:lang w:val="en-US"/>
              </w:rPr>
              <w:t xml:space="preserve"> </w:t>
            </w:r>
            <w:r w:rsidRPr="79F173B6">
              <w:rPr>
                <w:rFonts w:asciiTheme="majorHAnsi" w:hAnsiTheme="majorHAnsi" w:eastAsiaTheme="majorEastAsia" w:cstheme="majorBidi"/>
                <w:b/>
                <w:bCs/>
                <w:sz w:val="24"/>
                <w:szCs w:val="24"/>
                <w:lang w:val="en-US"/>
              </w:rPr>
              <w:t>Months 3-9</w:t>
            </w:r>
            <w:r w:rsidRPr="79F173B6">
              <w:rPr>
                <w:rFonts w:asciiTheme="majorHAnsi" w:hAnsiTheme="majorHAnsi" w:eastAsiaTheme="majorEastAsia" w:cstheme="majorBidi"/>
                <w:sz w:val="24"/>
                <w:szCs w:val="24"/>
                <w:lang w:val="en-US"/>
              </w:rPr>
              <w:t xml:space="preserve">. </w:t>
            </w:r>
          </w:p>
        </w:tc>
      </w:tr>
      <w:tr w:rsidRPr="006125B1" w:rsidR="006C218B" w:rsidTr="00F435E2" w14:paraId="18F2D1C9"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473009BF"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d</w:t>
            </w:r>
            <w:r w:rsidRPr="79F173B6">
              <w:rPr>
                <w:rFonts w:asciiTheme="majorHAnsi" w:hAnsiTheme="majorHAnsi" w:eastAsiaTheme="majorEastAsia" w:cstheme="majorBidi"/>
                <w:b/>
                <w:bCs/>
                <w:sz w:val="24"/>
                <w:szCs w:val="24"/>
                <w:lang w:val="en-US"/>
              </w:rPr>
              <w:t>. Task/Activity Lead:</w:t>
            </w:r>
          </w:p>
        </w:tc>
      </w:tr>
      <w:tr w:rsidRPr="006125B1" w:rsidR="006C218B" w:rsidTr="00F435E2" w14:paraId="1FECAFE1"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3666C6FD"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Pr>
                <w:rFonts w:asciiTheme="majorHAnsi" w:hAnsiTheme="majorHAnsi" w:eastAsiaTheme="majorEastAsia" w:cstheme="majorBidi"/>
                <w:b/>
                <w:bCs/>
                <w:sz w:val="24"/>
                <w:szCs w:val="24"/>
                <w:lang w:val="en-US"/>
              </w:rPr>
              <w:t>. Outputs:</w:t>
            </w:r>
            <w:r w:rsidRPr="79F173B6">
              <w:rPr>
                <w:rFonts w:asciiTheme="majorHAnsi" w:hAnsiTheme="majorHAnsi" w:eastAsiaTheme="majorEastAsia" w:cstheme="majorBidi"/>
                <w:sz w:val="24"/>
                <w:szCs w:val="24"/>
                <w:lang w:val="en-US"/>
              </w:rPr>
              <w:t xml:space="preserve"> </w:t>
            </w:r>
          </w:p>
        </w:tc>
      </w:tr>
      <w:tr w:rsidRPr="006125B1" w:rsidR="006C218B" w:rsidTr="00F435E2" w14:paraId="3F46855C" w14:textId="77777777">
        <w:trPr>
          <w:trHeight w:val="273"/>
        </w:trPr>
        <w:tc>
          <w:tcPr>
            <w:tcW w:w="10351"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6C218B" w:rsidP="00F435E2" w:rsidRDefault="006C218B" w14:paraId="562407A7" w14:textId="77777777">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4: </w:t>
            </w:r>
            <w:r w:rsidRPr="79F173B6">
              <w:rPr>
                <w:rFonts w:asciiTheme="majorHAnsi" w:hAnsiTheme="majorHAnsi" w:eastAsiaTheme="majorEastAsia" w:cstheme="majorBidi"/>
                <w:b/>
                <w:bCs/>
                <w:color w:val="00B050"/>
                <w:sz w:val="24"/>
                <w:szCs w:val="24"/>
                <w:lang w:val="en-US"/>
              </w:rPr>
              <w:t>(*Example: “Cleanup Activities and Reporting”)</w:t>
            </w:r>
          </w:p>
        </w:tc>
      </w:tr>
      <w:tr w:rsidRPr="006125B1" w:rsidR="006C218B" w:rsidTr="00F435E2" w14:paraId="5E60A439" w14:textId="77777777">
        <w:trPr>
          <w:trHeight w:val="305"/>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0F76DF49"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b</w:t>
            </w:r>
            <w:r w:rsidRPr="79F173B6">
              <w:rPr>
                <w:rFonts w:asciiTheme="majorHAnsi" w:hAnsiTheme="majorHAnsi" w:eastAsiaTheme="majorEastAsia" w:cstheme="majorBidi"/>
                <w:b/>
                <w:bCs/>
                <w:sz w:val="24"/>
                <w:szCs w:val="24"/>
                <w:lang w:val="en-US"/>
              </w:rPr>
              <w:t>. Project Implementation</w:t>
            </w:r>
            <w:r w:rsidRPr="79F173B6">
              <w:rPr>
                <w:rFonts w:asciiTheme="majorHAnsi" w:hAnsiTheme="majorHAnsi" w:eastAsiaTheme="majorEastAsia" w:cstheme="majorBidi"/>
                <w:sz w:val="24"/>
                <w:szCs w:val="24"/>
                <w:lang w:val="en-US"/>
              </w:rPr>
              <w:t xml:space="preserve">: </w:t>
            </w:r>
          </w:p>
        </w:tc>
      </w:tr>
      <w:tr w:rsidRPr="006125B1" w:rsidR="006C218B" w:rsidTr="00F435E2" w14:paraId="6E15A022" w14:textId="77777777">
        <w:trPr>
          <w:trHeight w:val="278"/>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3C88FB18"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c</w:t>
            </w:r>
            <w:r w:rsidRPr="79F173B6">
              <w:rPr>
                <w:rFonts w:asciiTheme="majorHAnsi" w:hAnsiTheme="majorHAnsi" w:eastAsiaTheme="majorEastAsia" w:cstheme="majorBidi"/>
                <w:b/>
                <w:bCs/>
                <w:sz w:val="24"/>
                <w:szCs w:val="24"/>
                <w:lang w:val="en-US"/>
              </w:rPr>
              <w:t>. Anticipated Project Schedule:</w:t>
            </w:r>
          </w:p>
        </w:tc>
      </w:tr>
      <w:tr w:rsidRPr="006125B1" w:rsidR="006C218B" w:rsidTr="00F435E2" w14:paraId="628E1D4D" w14:textId="77777777">
        <w:trPr>
          <w:trHeight w:val="273"/>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4EAD1F14"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d</w:t>
            </w:r>
            <w:r w:rsidRPr="79F173B6">
              <w:rPr>
                <w:rFonts w:asciiTheme="majorHAnsi" w:hAnsiTheme="majorHAnsi" w:eastAsiaTheme="majorEastAsia" w:cstheme="majorBidi"/>
                <w:b/>
                <w:bCs/>
                <w:sz w:val="24"/>
                <w:szCs w:val="24"/>
                <w:lang w:val="en-US"/>
              </w:rPr>
              <w:t>. Task/Activity Lead:</w:t>
            </w:r>
            <w:r w:rsidRPr="79F173B6">
              <w:rPr>
                <w:rFonts w:asciiTheme="majorHAnsi" w:hAnsiTheme="majorHAnsi" w:eastAsiaTheme="majorEastAsia" w:cstheme="majorBidi"/>
                <w:sz w:val="24"/>
                <w:szCs w:val="24"/>
                <w:lang w:val="en-US"/>
              </w:rPr>
              <w:t xml:space="preserve"> </w:t>
            </w:r>
          </w:p>
        </w:tc>
      </w:tr>
      <w:tr w:rsidRPr="006125B1" w:rsidR="006C218B" w:rsidTr="00F435E2" w14:paraId="05B42B54" w14:textId="77777777">
        <w:trPr>
          <w:trHeight w:val="377"/>
        </w:trPr>
        <w:tc>
          <w:tcPr>
            <w:tcW w:w="10351" w:type="dxa"/>
            <w:tcBorders>
              <w:top w:val="single" w:color="auto" w:sz="4" w:space="0"/>
              <w:left w:val="single" w:color="auto" w:sz="4" w:space="0"/>
              <w:bottom w:val="single" w:color="auto" w:sz="4" w:space="0"/>
              <w:right w:val="single" w:color="auto" w:sz="4" w:space="0"/>
            </w:tcBorders>
            <w:hideMark/>
          </w:tcPr>
          <w:p w:rsidRPr="006125B1" w:rsidR="006C218B" w:rsidP="00F435E2" w:rsidRDefault="006C218B" w14:paraId="0107076A" w14:textId="77777777">
            <w:pPr>
              <w:jc w:val="both"/>
              <w:rPr>
                <w:rFonts w:asciiTheme="majorHAnsi" w:hAnsiTheme="majorHAnsi" w:eastAsiaTheme="majorEastAsia" w:cstheme="majorBidi"/>
                <w:sz w:val="24"/>
                <w:szCs w:val="24"/>
                <w:lang w:val="en-US"/>
              </w:rPr>
            </w:pPr>
            <w:r>
              <w:rPr>
                <w:rFonts w:asciiTheme="majorHAnsi" w:hAnsiTheme="majorHAnsi" w:eastAsiaTheme="majorEastAsia" w:cstheme="majorBidi"/>
                <w:b/>
                <w:bCs/>
                <w:sz w:val="24"/>
                <w:szCs w:val="24"/>
                <w:lang w:val="en-US"/>
              </w:rPr>
              <w:t>e</w:t>
            </w:r>
            <w:r w:rsidRPr="79F173B6">
              <w:rPr>
                <w:rFonts w:asciiTheme="majorHAnsi" w:hAnsiTheme="majorHAnsi" w:eastAsiaTheme="majorEastAsia" w:cstheme="majorBidi"/>
                <w:b/>
                <w:bCs/>
                <w:sz w:val="24"/>
                <w:szCs w:val="24"/>
                <w:lang w:val="en-US"/>
              </w:rPr>
              <w:t>. Outputs:</w:t>
            </w:r>
            <w:r w:rsidRPr="79F173B6">
              <w:rPr>
                <w:rFonts w:asciiTheme="majorHAnsi" w:hAnsiTheme="majorHAnsi" w:eastAsiaTheme="majorEastAsia" w:cstheme="majorBidi"/>
                <w:sz w:val="24"/>
                <w:szCs w:val="24"/>
                <w:lang w:val="en-US"/>
              </w:rPr>
              <w:t xml:space="preserve"> </w:t>
            </w:r>
          </w:p>
        </w:tc>
      </w:tr>
    </w:tbl>
    <w:p w:rsidRPr="00480BCD" w:rsidR="006C218B" w:rsidP="00480BCD" w:rsidRDefault="006C218B" w14:paraId="2D7457B0" w14:textId="77777777">
      <w:pPr>
        <w:spacing w:line="240" w:lineRule="auto"/>
        <w:jc w:val="both"/>
        <w:rPr>
          <w:rFonts w:asciiTheme="majorHAnsi" w:hAnsiTheme="majorHAnsi" w:eastAsiaTheme="majorEastAsia" w:cstheme="majorBidi"/>
          <w:sz w:val="24"/>
          <w:szCs w:val="24"/>
          <w:u w:val="single"/>
          <w:lang w:val="en-US"/>
        </w:rPr>
      </w:pPr>
    </w:p>
    <w:p w:rsidRPr="008F4A92" w:rsidR="00A0247D" w:rsidP="008F4A92" w:rsidRDefault="00D00BA4" w14:paraId="4FF34A25" w14:textId="70B68E8E">
      <w:pPr>
        <w:spacing w:line="240" w:lineRule="auto"/>
        <w:ind w:firstLine="720"/>
        <w:jc w:val="both"/>
        <w:rPr>
          <w:rFonts w:asciiTheme="majorHAnsi" w:hAnsiTheme="majorHAnsi" w:eastAsiaTheme="majorEastAsia" w:cstheme="majorBidi"/>
          <w:sz w:val="24"/>
          <w:szCs w:val="24"/>
          <w:u w:val="single"/>
        </w:rPr>
      </w:pPr>
      <w:r w:rsidRPr="00BD14A9">
        <w:rPr>
          <w:rFonts w:asciiTheme="majorHAnsi" w:hAnsiTheme="majorHAnsi" w:eastAsiaTheme="majorEastAsia" w:cstheme="majorBidi"/>
          <w:sz w:val="24"/>
          <w:szCs w:val="24"/>
          <w:u w:val="single"/>
        </w:rPr>
        <w:t>a. Pr</w:t>
      </w:r>
      <w:r w:rsidR="006C218B">
        <w:rPr>
          <w:rFonts w:asciiTheme="majorHAnsi" w:hAnsiTheme="majorHAnsi" w:eastAsiaTheme="majorEastAsia" w:cstheme="majorBidi"/>
          <w:sz w:val="24"/>
          <w:szCs w:val="24"/>
          <w:u w:val="single"/>
        </w:rPr>
        <w:t xml:space="preserve">oject Implementation </w:t>
      </w:r>
    </w:p>
    <w:p w:rsidRPr="00A345F8" w:rsidR="00A345F8" w:rsidP="00A345F8" w:rsidRDefault="00A345F8" w14:paraId="24BFC32F" w14:textId="58D93E36">
      <w:pPr>
        <w:pStyle w:val="Default"/>
        <w:ind w:firstLine="720"/>
        <w:rPr>
          <w:rFonts w:asciiTheme="majorHAnsi" w:hAnsiTheme="majorHAnsi" w:eastAsiaTheme="majorEastAsia" w:cstheme="majorBidi"/>
          <w:color w:val="92D050"/>
        </w:rPr>
      </w:pPr>
      <w:r w:rsidRPr="00A345F8">
        <w:rPr>
          <w:rFonts w:asciiTheme="majorHAnsi" w:hAnsiTheme="majorHAnsi" w:eastAsiaTheme="majorEastAsia" w:cstheme="majorBidi"/>
          <w:color w:val="92D050"/>
        </w:rPr>
        <w:t>Discuss the proposed EPA-funded tasks/activities under this grant.</w:t>
      </w:r>
    </w:p>
    <w:p w:rsidR="00A345F8" w:rsidP="00A345F8" w:rsidRDefault="00A345F8" w14:paraId="753C30A5" w14:textId="77777777">
      <w:pPr>
        <w:pStyle w:val="Default"/>
        <w:ind w:firstLine="720"/>
        <w:rPr>
          <w:rFonts w:asciiTheme="majorHAnsi" w:hAnsiTheme="majorHAnsi" w:eastAsiaTheme="majorEastAsia" w:cstheme="majorBidi"/>
          <w:color w:val="92D050"/>
        </w:rPr>
      </w:pPr>
    </w:p>
    <w:p w:rsidRPr="00A345F8" w:rsidR="00A345F8" w:rsidP="00A345F8" w:rsidRDefault="00A345F8" w14:paraId="6BAFB17F" w14:textId="21347A15">
      <w:pPr>
        <w:pStyle w:val="Default"/>
        <w:ind w:firstLine="720"/>
        <w:rPr>
          <w:rFonts w:asciiTheme="majorHAnsi" w:hAnsiTheme="majorHAnsi" w:eastAsiaTheme="majorEastAsia" w:cstheme="majorBidi"/>
          <w:color w:val="92D050"/>
        </w:rPr>
      </w:pPr>
      <w:r w:rsidRPr="00A345F8">
        <w:rPr>
          <w:rFonts w:asciiTheme="majorHAnsi" w:hAnsiTheme="majorHAnsi" w:eastAsiaTheme="majorEastAsia" w:cstheme="majorBidi"/>
          <w:color w:val="92D050"/>
        </w:rPr>
        <w:t>If you plan to issue a subaward(s), indicate what tasks/activities or services will be provided.</w:t>
      </w:r>
    </w:p>
    <w:p w:rsidR="00A345F8" w:rsidP="00A345F8" w:rsidRDefault="00A345F8" w14:paraId="5E64EFFB" w14:textId="77777777">
      <w:pPr>
        <w:pStyle w:val="Default"/>
        <w:ind w:firstLine="720"/>
        <w:rPr>
          <w:rFonts w:asciiTheme="majorHAnsi" w:hAnsiTheme="majorHAnsi" w:eastAsiaTheme="majorEastAsia" w:cstheme="majorBidi"/>
          <w:color w:val="92D050"/>
        </w:rPr>
      </w:pPr>
    </w:p>
    <w:p w:rsidR="00C42CAC" w:rsidP="00A345F8" w:rsidRDefault="00A345F8" w14:paraId="78FDF1A3" w14:textId="212332EA">
      <w:pPr>
        <w:pStyle w:val="Default"/>
        <w:ind w:left="720"/>
        <w:rPr>
          <w:rFonts w:asciiTheme="majorHAnsi" w:hAnsiTheme="majorHAnsi" w:eastAsiaTheme="majorEastAsia" w:cstheme="majorBidi"/>
          <w:color w:val="92D050"/>
        </w:rPr>
      </w:pPr>
      <w:r w:rsidRPr="00A345F8">
        <w:rPr>
          <w:rFonts w:asciiTheme="majorHAnsi" w:hAnsiTheme="majorHAnsi" w:eastAsiaTheme="majorEastAsia" w:cstheme="majorBidi"/>
          <w:color w:val="92D050"/>
        </w:rPr>
        <w:t>If you plan to include participant support costs in your project to pay for activities associated with a community liaison(s), describe the process you will follow for determining the allowable stipend(s) amounts, procedures for accounting for participant support cost payments (including receipts), and documenting that the costs are allowable. Do not duplicate other support provided through other Federal, State, Tribal, or local programs.</w:t>
      </w:r>
    </w:p>
    <w:p w:rsidR="00A345F8" w:rsidP="00A345F8" w:rsidRDefault="00A345F8" w14:paraId="6F299E0B" w14:textId="77777777">
      <w:pPr>
        <w:pStyle w:val="Default"/>
        <w:ind w:left="720"/>
        <w:rPr>
          <w:rFonts w:asciiTheme="majorHAnsi" w:hAnsiTheme="majorHAnsi" w:eastAsiaTheme="majorEastAsia" w:cstheme="majorBidi"/>
          <w:color w:val="92D050"/>
        </w:rPr>
      </w:pPr>
    </w:p>
    <w:p w:rsidRPr="00A345F8" w:rsidR="00A345F8" w:rsidP="00A345F8" w:rsidRDefault="00A345F8" w14:paraId="51DBEA03" w14:textId="77777777">
      <w:pPr>
        <w:pStyle w:val="Default"/>
        <w:ind w:left="720"/>
        <w:rPr>
          <w:rFonts w:asciiTheme="majorHAnsi" w:hAnsiTheme="majorHAnsi" w:eastAsiaTheme="majorEastAsia" w:cstheme="majorBidi"/>
          <w:color w:val="92D050"/>
        </w:rPr>
      </w:pPr>
      <w:r w:rsidRPr="00A345F8">
        <w:rPr>
          <w:rFonts w:asciiTheme="majorHAnsi" w:hAnsiTheme="majorHAnsi" w:eastAsiaTheme="majorEastAsia" w:cstheme="majorBidi"/>
          <w:color w:val="92D050"/>
        </w:rPr>
        <w:lastRenderedPageBreak/>
        <w:t>Typical eligible tasks/activities may include cooperative agreement oversight, procuring a Qualified Environmental Professional, inventory work, community engagement (including using participant support costs(see Section 3.A.(2) for details)), site selection, securing site access, Phase I and Phase II environmental site assessments, cleanup planning at a specific site (including developing an Analysis of Brownfield Cleanup Alternatives (ABCA)), and coordination with the local health agency on health monitoring activities. Additional eligible tasks/activities may include remediation, submitting and obtaining approval of Quality Assurance Project Plans, enrollment of sites in the State's Voluntary Cleanup Program, and certifying cleanup is complete.</w:t>
      </w:r>
    </w:p>
    <w:p w:rsidR="00A345F8" w:rsidP="00A345F8" w:rsidRDefault="00A345F8" w14:paraId="70548E2B" w14:textId="77777777">
      <w:pPr>
        <w:pStyle w:val="Default"/>
        <w:ind w:left="720"/>
        <w:rPr>
          <w:rFonts w:asciiTheme="majorHAnsi" w:hAnsiTheme="majorHAnsi" w:eastAsiaTheme="majorEastAsia" w:cstheme="majorBidi"/>
          <w:color w:val="92D050"/>
        </w:rPr>
      </w:pPr>
    </w:p>
    <w:p w:rsidRPr="00A345F8" w:rsidR="00A345F8" w:rsidP="00A345F8" w:rsidRDefault="00A345F8" w14:paraId="7CAD4C3A" w14:textId="44CFBB63">
      <w:pPr>
        <w:pStyle w:val="Default"/>
        <w:ind w:left="720"/>
        <w:rPr>
          <w:rFonts w:asciiTheme="majorHAnsi" w:hAnsiTheme="majorHAnsi" w:eastAsiaTheme="majorEastAsia" w:cstheme="majorBidi"/>
          <w:color w:val="92D050"/>
        </w:rPr>
      </w:pPr>
      <w:r w:rsidRPr="00A345F8">
        <w:rPr>
          <w:rFonts w:asciiTheme="majorHAnsi" w:hAnsiTheme="majorHAnsi" w:eastAsiaTheme="majorEastAsia" w:cstheme="majorBidi"/>
          <w:color w:val="92D050"/>
        </w:rPr>
        <w:t>Planning tasks/activities21 may include reuse planning, the development of an area-wide plan, conducting market feasibility studies, evaluating infrastructure needs, etc.</w:t>
      </w:r>
    </w:p>
    <w:p w:rsidR="00A345F8" w:rsidP="00A345F8" w:rsidRDefault="00A345F8" w14:paraId="62257EE3" w14:textId="77777777">
      <w:pPr>
        <w:pStyle w:val="Default"/>
        <w:ind w:left="720"/>
        <w:rPr>
          <w:rFonts w:asciiTheme="majorHAnsi" w:hAnsiTheme="majorHAnsi" w:eastAsiaTheme="majorEastAsia" w:cstheme="majorBidi"/>
          <w:color w:val="92D050"/>
        </w:rPr>
      </w:pPr>
    </w:p>
    <w:p w:rsidRPr="00A345F8" w:rsidR="00A345F8" w:rsidP="00A345F8" w:rsidRDefault="00A345F8" w14:paraId="567F826E" w14:textId="76DEF337">
      <w:pPr>
        <w:pStyle w:val="Default"/>
        <w:ind w:left="720"/>
        <w:rPr>
          <w:rFonts w:asciiTheme="majorHAnsi" w:hAnsiTheme="majorHAnsi" w:eastAsiaTheme="majorEastAsia" w:cstheme="majorBidi"/>
          <w:color w:val="92D050"/>
        </w:rPr>
      </w:pPr>
      <w:r w:rsidRPr="00A345F8">
        <w:rPr>
          <w:rFonts w:asciiTheme="majorHAnsi" w:hAnsiTheme="majorHAnsi" w:eastAsiaTheme="majorEastAsia" w:cstheme="majorBidi"/>
          <w:color w:val="92D050"/>
        </w:rPr>
        <w:t>• If applicable, identify tasks/activities needed to support or complement the grant that will be contributed by sources other than the EPA grant, such as leveraged resources or funding contributed by your organization. (For example, the applicant does not charge the EPA grant for salary dollars and therefore contributes its own resources to carry out programmatic oversight activities or grant administration.) (Do not duplicate sources listed in 1.f. Resources Needed for Site Reuse.)</w:t>
      </w:r>
    </w:p>
    <w:p w:rsidR="007249B8" w:rsidP="79F173B6" w:rsidRDefault="007249B8" w14:paraId="3ED90A17" w14:textId="77777777">
      <w:pPr>
        <w:pStyle w:val="Default"/>
        <w:rPr>
          <w:rFonts w:asciiTheme="majorHAnsi" w:hAnsiTheme="majorHAnsi" w:eastAsiaTheme="majorEastAsia" w:cstheme="majorBidi"/>
        </w:rPr>
      </w:pPr>
    </w:p>
    <w:p w:rsidR="007249B8" w:rsidP="79F173B6" w:rsidRDefault="007249B8" w14:paraId="646958F9" w14:textId="77777777">
      <w:pPr>
        <w:pStyle w:val="Default"/>
        <w:rPr>
          <w:rFonts w:asciiTheme="majorHAnsi" w:hAnsiTheme="majorHAnsi" w:eastAsiaTheme="majorEastAsia" w:cstheme="majorBidi"/>
        </w:rPr>
      </w:pPr>
    </w:p>
    <w:p w:rsidRPr="007249B8" w:rsidR="00C42CAC" w:rsidP="007249B8" w:rsidRDefault="0007703F" w14:paraId="412BE5F6" w14:textId="6DB205B0">
      <w:pPr>
        <w:pStyle w:val="ListParagraph"/>
        <w:numPr>
          <w:ilvl w:val="0"/>
          <w:numId w:val="35"/>
        </w:numPr>
        <w:spacing w:line="240" w:lineRule="auto"/>
        <w:jc w:val="both"/>
        <w:rPr>
          <w:rFonts w:asciiTheme="majorHAnsi" w:hAnsiTheme="majorHAnsi" w:eastAsiaTheme="majorEastAsia" w:cstheme="majorBidi"/>
          <w:sz w:val="24"/>
          <w:szCs w:val="24"/>
          <w:u w:val="single"/>
        </w:rPr>
      </w:pPr>
      <w:r>
        <w:rPr>
          <w:rFonts w:asciiTheme="majorHAnsi" w:hAnsiTheme="majorHAnsi" w:eastAsiaTheme="majorEastAsia" w:cstheme="majorBidi"/>
          <w:sz w:val="24"/>
          <w:szCs w:val="24"/>
          <w:u w:val="single"/>
        </w:rPr>
        <w:t xml:space="preserve">Anticipated Project Schedule </w:t>
      </w:r>
    </w:p>
    <w:p w:rsidRPr="0007703F" w:rsidR="0007703F" w:rsidP="5F7BB676" w:rsidRDefault="0007703F" w14:paraId="1AACF312" w14:textId="77777777" w14:noSpellErr="1">
      <w:pPr>
        <w:spacing w:line="240" w:lineRule="auto"/>
        <w:ind w:left="1080"/>
        <w:jc w:val="both"/>
        <w:rPr>
          <w:rFonts w:ascii="Calibri" w:hAnsi="Calibri" w:eastAsia="" w:cs="" w:asciiTheme="majorAscii" w:hAnsiTheme="majorAscii" w:eastAsiaTheme="majorEastAsia" w:cstheme="majorBidi"/>
          <w:color w:val="92D050"/>
          <w:sz w:val="24"/>
          <w:szCs w:val="24"/>
          <w:lang w:val="en-US"/>
        </w:rPr>
      </w:pPr>
      <w:r w:rsidRPr="5F7BB676" w:rsidR="0007703F">
        <w:rPr>
          <w:rFonts w:ascii="Calibri" w:hAnsi="Calibri" w:eastAsia="" w:cs="" w:asciiTheme="majorAscii" w:hAnsiTheme="majorAscii" w:eastAsiaTheme="majorEastAsia" w:cstheme="majorBidi"/>
          <w:color w:val="92D050"/>
          <w:sz w:val="24"/>
          <w:szCs w:val="24"/>
          <w:lang w:val="en-US"/>
        </w:rPr>
        <w:t xml:space="preserve">Discuss the </w:t>
      </w:r>
      <w:r w:rsidRPr="5F7BB676" w:rsidR="0007703F">
        <w:rPr>
          <w:rFonts w:ascii="Calibri" w:hAnsi="Calibri" w:eastAsia="" w:cs="" w:asciiTheme="majorAscii" w:hAnsiTheme="majorAscii" w:eastAsiaTheme="majorEastAsia" w:cstheme="majorBidi"/>
          <w:color w:val="92D050"/>
          <w:sz w:val="24"/>
          <w:szCs w:val="24"/>
          <w:lang w:val="en-US"/>
        </w:rPr>
        <w:t>anticipated</w:t>
      </w:r>
      <w:r w:rsidRPr="5F7BB676" w:rsidR="0007703F">
        <w:rPr>
          <w:rFonts w:ascii="Calibri" w:hAnsi="Calibri" w:eastAsia="" w:cs="" w:asciiTheme="majorAscii" w:hAnsiTheme="majorAscii" w:eastAsiaTheme="majorEastAsia" w:cstheme="majorBidi"/>
          <w:color w:val="92D050"/>
          <w:sz w:val="24"/>
          <w:szCs w:val="24"/>
          <w:lang w:val="en-US"/>
        </w:rPr>
        <w:t xml:space="preserve"> </w:t>
      </w:r>
      <w:r w:rsidRPr="5F7BB676" w:rsidR="0007703F">
        <w:rPr>
          <w:rFonts w:ascii="Calibri" w:hAnsi="Calibri" w:eastAsia="" w:cs="" w:asciiTheme="majorAscii" w:hAnsiTheme="majorAscii" w:eastAsiaTheme="majorEastAsia" w:cstheme="majorBidi"/>
          <w:color w:val="92D050"/>
          <w:sz w:val="24"/>
          <w:szCs w:val="24"/>
          <w:lang w:val="en-US"/>
        </w:rPr>
        <w:t>schedule</w:t>
      </w:r>
      <w:r w:rsidRPr="5F7BB676" w:rsidR="0007703F">
        <w:rPr>
          <w:rFonts w:ascii="Calibri" w:hAnsi="Calibri" w:eastAsia="" w:cs="" w:asciiTheme="majorAscii" w:hAnsiTheme="majorAscii" w:eastAsiaTheme="majorEastAsia" w:cstheme="majorBidi"/>
          <w:color w:val="92D050"/>
          <w:sz w:val="24"/>
          <w:szCs w:val="24"/>
          <w:lang w:val="en-US"/>
        </w:rPr>
        <w:t xml:space="preserve"> milestones and timeline for the EPA-funded activities outlined in 3.a. Project Implementation during the 5-year period of performance.</w:t>
      </w:r>
    </w:p>
    <w:p w:rsidR="00514F21" w:rsidP="0007703F" w:rsidRDefault="00514F21" w14:paraId="70F7A59E" w14:textId="77777777">
      <w:pPr>
        <w:spacing w:line="240" w:lineRule="auto"/>
        <w:jc w:val="both"/>
        <w:rPr>
          <w:rFonts w:asciiTheme="majorHAnsi" w:hAnsiTheme="majorHAnsi" w:eastAsiaTheme="majorEastAsia" w:cstheme="majorBidi"/>
          <w:color w:val="92D050"/>
          <w:sz w:val="24"/>
          <w:szCs w:val="24"/>
        </w:rPr>
      </w:pPr>
    </w:p>
    <w:p w:rsidR="007249B8" w:rsidP="00514F21" w:rsidRDefault="0007703F" w14:paraId="454FB8D4" w14:textId="6DF52775">
      <w:pPr>
        <w:spacing w:line="240" w:lineRule="auto"/>
        <w:ind w:left="1080"/>
        <w:jc w:val="both"/>
        <w:rPr>
          <w:rFonts w:asciiTheme="majorHAnsi" w:hAnsiTheme="majorHAnsi" w:eastAsiaTheme="majorEastAsia" w:cstheme="majorBidi"/>
          <w:color w:val="92D050"/>
          <w:sz w:val="24"/>
          <w:szCs w:val="24"/>
        </w:rPr>
      </w:pPr>
      <w:r w:rsidRPr="0007703F">
        <w:rPr>
          <w:rFonts w:asciiTheme="majorHAnsi" w:hAnsiTheme="majorHAnsi" w:eastAsiaTheme="majorEastAsia" w:cstheme="majorBidi"/>
          <w:color w:val="92D050"/>
          <w:sz w:val="24"/>
          <w:szCs w:val="24"/>
        </w:rPr>
        <w:t>EPA may reimburse successful applicants for eligible programmatic pre-award costs incurred up to 90 days prior to award. Applicants may include pre-award costs for eligible activities in their proposed project. Travel expenses associated with brownfields-related training, such as the National Brownfields Training Conference, are eligible expenses. The budget/project period start date must be before the date that any proposed pre-award costs are incurred. For more information on pre-award costs, please see the FY26 FAQs.</w:t>
      </w:r>
    </w:p>
    <w:p w:rsidRPr="007249B8" w:rsidR="00514F21" w:rsidP="00514F21" w:rsidRDefault="00514F21" w14:paraId="0955637E" w14:textId="77777777">
      <w:pPr>
        <w:spacing w:line="240" w:lineRule="auto"/>
        <w:ind w:left="1080"/>
        <w:jc w:val="both"/>
        <w:rPr>
          <w:rFonts w:asciiTheme="majorHAnsi" w:hAnsiTheme="majorHAnsi" w:eastAsiaTheme="majorEastAsia" w:cstheme="majorBidi"/>
          <w:color w:val="92D050"/>
          <w:sz w:val="24"/>
          <w:szCs w:val="24"/>
        </w:rPr>
      </w:pPr>
    </w:p>
    <w:p w:rsidRPr="007249B8" w:rsidR="00C42CAC" w:rsidP="007249B8" w:rsidRDefault="00514F21" w14:paraId="71D80857" w14:textId="3BED8085">
      <w:pPr>
        <w:pStyle w:val="ListParagraph"/>
        <w:numPr>
          <w:ilvl w:val="0"/>
          <w:numId w:val="35"/>
        </w:numPr>
        <w:spacing w:line="240" w:lineRule="auto"/>
        <w:jc w:val="both"/>
        <w:rPr>
          <w:rFonts w:asciiTheme="majorHAnsi" w:hAnsiTheme="majorHAnsi" w:eastAsiaTheme="majorEastAsia" w:cstheme="majorBidi"/>
          <w:sz w:val="24"/>
          <w:szCs w:val="24"/>
          <w:u w:val="single"/>
        </w:rPr>
      </w:pPr>
      <w:r>
        <w:rPr>
          <w:rFonts w:asciiTheme="majorHAnsi" w:hAnsiTheme="majorHAnsi" w:eastAsiaTheme="majorEastAsia" w:cstheme="majorBidi"/>
          <w:sz w:val="24"/>
          <w:szCs w:val="24"/>
          <w:u w:val="single"/>
        </w:rPr>
        <w:t>Task/Activity Lead</w:t>
      </w:r>
      <w:r w:rsidRPr="007249B8" w:rsidR="00C42CAC">
        <w:rPr>
          <w:rFonts w:asciiTheme="majorHAnsi" w:hAnsiTheme="majorHAnsi" w:eastAsiaTheme="majorEastAsia" w:cstheme="majorBidi"/>
          <w:sz w:val="24"/>
          <w:szCs w:val="24"/>
          <w:u w:val="single"/>
        </w:rPr>
        <w:t xml:space="preserve"> </w:t>
      </w:r>
    </w:p>
    <w:p w:rsidR="00527BA6" w:rsidP="00527BA6" w:rsidRDefault="00514F21" w14:paraId="585BFC1B" w14:textId="034CB41A">
      <w:pPr>
        <w:pStyle w:val="ListParagraph"/>
        <w:spacing w:line="240" w:lineRule="auto"/>
        <w:ind w:left="1080"/>
        <w:jc w:val="both"/>
        <w:rPr>
          <w:rFonts w:asciiTheme="majorHAnsi" w:hAnsiTheme="majorHAnsi" w:eastAsiaTheme="majorEastAsia" w:cstheme="majorBidi"/>
          <w:sz w:val="24"/>
          <w:szCs w:val="24"/>
        </w:rPr>
      </w:pPr>
      <w:r w:rsidRPr="00514F21">
        <w:rPr>
          <w:rFonts w:asciiTheme="majorHAnsi" w:hAnsiTheme="majorHAnsi" w:eastAsiaTheme="majorEastAsia" w:cstheme="majorBidi"/>
          <w:color w:val="92D050"/>
          <w:sz w:val="24"/>
          <w:szCs w:val="24"/>
          <w:lang w:val="en-US"/>
        </w:rPr>
        <w:t>Identify the lead entity(</w:t>
      </w:r>
      <w:proofErr w:type="spellStart"/>
      <w:r w:rsidRPr="00514F21">
        <w:rPr>
          <w:rFonts w:asciiTheme="majorHAnsi" w:hAnsiTheme="majorHAnsi" w:eastAsiaTheme="majorEastAsia" w:cstheme="majorBidi"/>
          <w:color w:val="92D050"/>
          <w:sz w:val="24"/>
          <w:szCs w:val="24"/>
          <w:lang w:val="en-US"/>
        </w:rPr>
        <w:t>ies</w:t>
      </w:r>
      <w:proofErr w:type="spellEnd"/>
      <w:r w:rsidRPr="00514F21">
        <w:rPr>
          <w:rFonts w:asciiTheme="majorHAnsi" w:hAnsiTheme="majorHAnsi" w:eastAsiaTheme="majorEastAsia" w:cstheme="majorBidi"/>
          <w:color w:val="92D050"/>
          <w:sz w:val="24"/>
          <w:szCs w:val="24"/>
          <w:lang w:val="en-US"/>
        </w:rPr>
        <w:t xml:space="preserve">) overseeing each task/activity (i.e., the applicant, qualified environmental professional, or other identified entity). If </w:t>
      </w:r>
      <w:proofErr w:type="gramStart"/>
      <w:r w:rsidRPr="00514F21">
        <w:rPr>
          <w:rFonts w:asciiTheme="majorHAnsi" w:hAnsiTheme="majorHAnsi" w:eastAsiaTheme="majorEastAsia" w:cstheme="majorBidi"/>
          <w:color w:val="92D050"/>
          <w:sz w:val="24"/>
          <w:szCs w:val="24"/>
          <w:lang w:val="en-US"/>
        </w:rPr>
        <w:t>not the applicant</w:t>
      </w:r>
      <w:proofErr w:type="gramEnd"/>
      <w:r w:rsidRPr="00514F21">
        <w:rPr>
          <w:rFonts w:asciiTheme="majorHAnsi" w:hAnsiTheme="majorHAnsi" w:eastAsiaTheme="majorEastAsia" w:cstheme="majorBidi"/>
          <w:color w:val="92D050"/>
          <w:sz w:val="24"/>
          <w:szCs w:val="24"/>
          <w:lang w:val="en-US"/>
        </w:rPr>
        <w:t>, explain why the lead entity(</w:t>
      </w:r>
      <w:proofErr w:type="spellStart"/>
      <w:r w:rsidRPr="00514F21">
        <w:rPr>
          <w:rFonts w:asciiTheme="majorHAnsi" w:hAnsiTheme="majorHAnsi" w:eastAsiaTheme="majorEastAsia" w:cstheme="majorBidi"/>
          <w:color w:val="92D050"/>
          <w:sz w:val="24"/>
          <w:szCs w:val="24"/>
          <w:lang w:val="en-US"/>
        </w:rPr>
        <w:t>ies</w:t>
      </w:r>
      <w:proofErr w:type="spellEnd"/>
      <w:r w:rsidRPr="00514F21">
        <w:rPr>
          <w:rFonts w:asciiTheme="majorHAnsi" w:hAnsiTheme="majorHAnsi" w:eastAsiaTheme="majorEastAsia" w:cstheme="majorBidi"/>
          <w:color w:val="92D050"/>
          <w:sz w:val="24"/>
          <w:szCs w:val="24"/>
          <w:lang w:val="en-US"/>
        </w:rPr>
        <w:t>) is appropriate to oversee the activity(</w:t>
      </w:r>
      <w:proofErr w:type="spellStart"/>
      <w:r w:rsidRPr="00514F21">
        <w:rPr>
          <w:rFonts w:asciiTheme="majorHAnsi" w:hAnsiTheme="majorHAnsi" w:eastAsiaTheme="majorEastAsia" w:cstheme="majorBidi"/>
          <w:color w:val="92D050"/>
          <w:sz w:val="24"/>
          <w:szCs w:val="24"/>
          <w:lang w:val="en-US"/>
        </w:rPr>
        <w:t>ies</w:t>
      </w:r>
      <w:proofErr w:type="spellEnd"/>
      <w:r w:rsidRPr="00514F21">
        <w:rPr>
          <w:rFonts w:asciiTheme="majorHAnsi" w:hAnsiTheme="majorHAnsi" w:eastAsiaTheme="majorEastAsia" w:cstheme="majorBidi"/>
          <w:color w:val="92D050"/>
          <w:sz w:val="24"/>
          <w:szCs w:val="24"/>
          <w:lang w:val="en-US"/>
        </w:rPr>
        <w:t>). (Note, the local health agency must be involved in health monitoring activities.)</w:t>
      </w:r>
    </w:p>
    <w:p w:rsidR="00527BA6" w:rsidP="00527BA6" w:rsidRDefault="00527BA6" w14:paraId="3414BDF3" w14:textId="77777777">
      <w:pPr>
        <w:pStyle w:val="ListParagraph"/>
        <w:spacing w:line="240" w:lineRule="auto"/>
        <w:ind w:left="1080"/>
        <w:jc w:val="both"/>
        <w:rPr>
          <w:rFonts w:asciiTheme="majorHAnsi" w:hAnsiTheme="majorHAnsi" w:eastAsiaTheme="majorEastAsia" w:cstheme="majorBidi"/>
          <w:sz w:val="24"/>
          <w:szCs w:val="24"/>
          <w:u w:val="single"/>
        </w:rPr>
      </w:pPr>
    </w:p>
    <w:p w:rsidRPr="00527BA6" w:rsidR="00C42CAC" w:rsidP="007249B8" w:rsidRDefault="00C42CAC" w14:paraId="399AC252" w14:textId="0D37E339">
      <w:pPr>
        <w:pStyle w:val="ListParagraph"/>
        <w:numPr>
          <w:ilvl w:val="0"/>
          <w:numId w:val="35"/>
        </w:numPr>
        <w:spacing w:line="240" w:lineRule="auto"/>
        <w:jc w:val="both"/>
        <w:rPr>
          <w:rFonts w:asciiTheme="majorHAnsi" w:hAnsiTheme="majorHAnsi" w:eastAsiaTheme="majorEastAsia" w:cstheme="majorBidi"/>
          <w:sz w:val="24"/>
          <w:szCs w:val="24"/>
          <w:u w:val="single"/>
        </w:rPr>
      </w:pPr>
      <w:proofErr w:type="gramStart"/>
      <w:r w:rsidRPr="00527BA6">
        <w:rPr>
          <w:rFonts w:asciiTheme="majorHAnsi" w:hAnsiTheme="majorHAnsi" w:eastAsiaTheme="majorEastAsia" w:cstheme="majorBidi"/>
          <w:sz w:val="24"/>
          <w:szCs w:val="24"/>
          <w:u w:val="single"/>
        </w:rPr>
        <w:t>Outputs</w:t>
      </w:r>
      <w:proofErr w:type="gramEnd"/>
      <w:r w:rsidRPr="00527BA6">
        <w:rPr>
          <w:rFonts w:asciiTheme="majorHAnsi" w:hAnsiTheme="majorHAnsi" w:eastAsiaTheme="majorEastAsia" w:cstheme="majorBidi"/>
          <w:sz w:val="24"/>
          <w:szCs w:val="24"/>
          <w:u w:val="single"/>
        </w:rPr>
        <w:t xml:space="preserve"> </w:t>
      </w:r>
    </w:p>
    <w:p w:rsidRPr="00FB7574" w:rsidR="00FB7574" w:rsidP="00FB7574" w:rsidRDefault="00FB7574" w14:paraId="6C087A1D" w14:textId="77777777">
      <w:pPr>
        <w:spacing w:line="240" w:lineRule="auto"/>
        <w:ind w:left="360" w:firstLine="720"/>
        <w:jc w:val="both"/>
        <w:rPr>
          <w:rFonts w:asciiTheme="majorHAnsi" w:hAnsiTheme="majorHAnsi" w:eastAsiaTheme="majorEastAsia" w:cstheme="majorBidi"/>
          <w:color w:val="92D050"/>
          <w:sz w:val="24"/>
          <w:szCs w:val="24"/>
          <w:lang w:val="en-US"/>
        </w:rPr>
      </w:pPr>
      <w:r w:rsidRPr="00FB7574">
        <w:rPr>
          <w:rFonts w:asciiTheme="majorHAnsi" w:hAnsiTheme="majorHAnsi" w:eastAsiaTheme="majorEastAsia" w:cstheme="majorBidi"/>
          <w:color w:val="92D050"/>
          <w:sz w:val="24"/>
          <w:szCs w:val="24"/>
          <w:lang w:val="en-US"/>
        </w:rPr>
        <w:t>Identify and quantify the anticipated outputs/deliverables for each task/activity.</w:t>
      </w:r>
    </w:p>
    <w:p w:rsidR="00FB7574" w:rsidP="00FB7574" w:rsidRDefault="00FB7574" w14:paraId="1EE46C7B" w14:textId="77777777">
      <w:pPr>
        <w:spacing w:line="240" w:lineRule="auto"/>
        <w:jc w:val="both"/>
        <w:rPr>
          <w:rFonts w:asciiTheme="majorHAnsi" w:hAnsiTheme="majorHAnsi" w:eastAsiaTheme="majorEastAsia" w:cstheme="majorBidi"/>
          <w:color w:val="92D050"/>
          <w:sz w:val="24"/>
          <w:szCs w:val="24"/>
          <w:lang w:val="en-US"/>
        </w:rPr>
      </w:pPr>
    </w:p>
    <w:p w:rsidR="00CF014D" w:rsidP="00FB7574" w:rsidRDefault="00FB7574" w14:paraId="25376FC5" w14:textId="0398FB11">
      <w:pPr>
        <w:spacing w:line="240" w:lineRule="auto"/>
        <w:ind w:left="1080"/>
        <w:jc w:val="both"/>
        <w:rPr>
          <w:rFonts w:asciiTheme="majorHAnsi" w:hAnsiTheme="majorHAnsi" w:eastAsiaTheme="majorEastAsia" w:cstheme="majorBidi"/>
          <w:color w:val="92D050"/>
          <w:sz w:val="24"/>
          <w:szCs w:val="24"/>
          <w:lang w:val="en-US"/>
        </w:rPr>
      </w:pPr>
      <w:r w:rsidRPr="00FB7574">
        <w:rPr>
          <w:rFonts w:asciiTheme="majorHAnsi" w:hAnsiTheme="majorHAnsi" w:eastAsiaTheme="majorEastAsia" w:cstheme="majorBidi"/>
          <w:color w:val="92D050"/>
          <w:sz w:val="24"/>
          <w:szCs w:val="24"/>
          <w:lang w:val="en-US"/>
        </w:rPr>
        <w:t>Outputs may include, but are not limited to, cleanup plans, community involvement plans, final Analysis of Brownfield Cleanup Alternatives (ABCA) documents, administrative records, and cleanup completion report or letter. (Refer to Section 3.A.(4) for an explanation of outputs.)</w:t>
      </w:r>
    </w:p>
    <w:p w:rsidRPr="006125B1" w:rsidR="00514F21" w:rsidP="00FB7574" w:rsidRDefault="00514F21" w14:paraId="41A50B75" w14:textId="77777777">
      <w:pPr>
        <w:spacing w:line="240" w:lineRule="auto"/>
        <w:ind w:left="1080"/>
        <w:jc w:val="both"/>
        <w:rPr>
          <w:rFonts w:asciiTheme="majorHAnsi" w:hAnsiTheme="majorHAnsi" w:eastAsiaTheme="majorEastAsia" w:cstheme="majorBidi"/>
          <w:color w:val="00B050"/>
          <w:sz w:val="24"/>
          <w:szCs w:val="24"/>
        </w:rPr>
      </w:pPr>
    </w:p>
    <w:p w:rsidRPr="00FB7574" w:rsidR="00D00BA4" w:rsidP="00FB7574" w:rsidRDefault="00D00BA4" w14:paraId="519298E2" w14:textId="6972C213">
      <w:pPr>
        <w:pStyle w:val="ListParagraph"/>
        <w:numPr>
          <w:ilvl w:val="0"/>
          <w:numId w:val="35"/>
        </w:numPr>
        <w:spacing w:line="240" w:lineRule="auto"/>
        <w:jc w:val="both"/>
        <w:rPr>
          <w:rFonts w:asciiTheme="majorHAnsi" w:hAnsiTheme="majorHAnsi" w:eastAsiaTheme="majorEastAsia" w:cstheme="majorBidi"/>
          <w:sz w:val="24"/>
          <w:szCs w:val="24"/>
          <w:u w:val="single"/>
        </w:rPr>
      </w:pPr>
      <w:r w:rsidRPr="00FB7574">
        <w:rPr>
          <w:rFonts w:asciiTheme="majorHAnsi" w:hAnsiTheme="majorHAnsi" w:eastAsiaTheme="majorEastAsia" w:cstheme="majorBidi"/>
          <w:sz w:val="24"/>
          <w:szCs w:val="24"/>
          <w:u w:val="single"/>
        </w:rPr>
        <w:t xml:space="preserve"> Cost Estimates</w:t>
      </w:r>
    </w:p>
    <w:p w:rsidRPr="000F0AD5" w:rsidR="000F0AD5" w:rsidP="5F7BB676" w:rsidRDefault="000F0AD5" w14:paraId="62C89A8E" w14:textId="77777777" w14:noSpellErr="1">
      <w:pPr>
        <w:ind w:left="1080"/>
        <w:rPr>
          <w:rFonts w:ascii="Calibri" w:hAnsi="Calibri" w:eastAsia="" w:cs="" w:asciiTheme="majorAscii" w:hAnsiTheme="majorAscii" w:eastAsiaTheme="majorEastAsia" w:cstheme="majorBidi"/>
          <w:color w:val="92D050"/>
          <w:lang w:val="en-US"/>
        </w:rPr>
      </w:pPr>
      <w:r w:rsidRPr="5F7BB676" w:rsidR="000F0AD5">
        <w:rPr>
          <w:rFonts w:ascii="Calibri" w:hAnsi="Calibri" w:eastAsia="" w:cs="" w:asciiTheme="majorAscii" w:hAnsiTheme="majorAscii" w:eastAsiaTheme="majorEastAsia" w:cstheme="majorBidi"/>
          <w:color w:val="92D050"/>
          <w:lang w:val="en-US"/>
        </w:rPr>
        <w:t xml:space="preserve">Describe how cost estimates for each task were developed </w:t>
      </w:r>
      <w:r w:rsidRPr="5F7BB676" w:rsidR="000F0AD5">
        <w:rPr>
          <w:rFonts w:ascii="Calibri" w:hAnsi="Calibri" w:eastAsia="" w:cs="" w:asciiTheme="majorAscii" w:hAnsiTheme="majorAscii" w:eastAsiaTheme="majorEastAsia" w:cstheme="majorBidi"/>
          <w:color w:val="92D050"/>
          <w:lang w:val="en-US"/>
        </w:rPr>
        <w:t>per</w:t>
      </w:r>
      <w:r w:rsidRPr="5F7BB676" w:rsidR="000F0AD5">
        <w:rPr>
          <w:rFonts w:ascii="Calibri" w:hAnsi="Calibri" w:eastAsia="" w:cs="" w:asciiTheme="majorAscii" w:hAnsiTheme="majorAscii" w:eastAsiaTheme="majorEastAsia" w:cstheme="majorBidi"/>
          <w:color w:val="92D050"/>
          <w:lang w:val="en-US"/>
        </w:rPr>
        <w:t xml:space="preserve"> budget category, including direct and indirect administrative costs (if applicable). </w:t>
      </w:r>
      <w:r w:rsidRPr="5F7BB676" w:rsidR="000F0AD5">
        <w:rPr>
          <w:rFonts w:ascii="Calibri" w:hAnsi="Calibri" w:eastAsia="" w:cs="" w:asciiTheme="majorAscii" w:hAnsiTheme="majorAscii" w:eastAsiaTheme="majorEastAsia" w:cstheme="majorBidi"/>
          <w:color w:val="92D050"/>
          <w:lang w:val="en-US"/>
        </w:rPr>
        <w:t>Present</w:t>
      </w:r>
      <w:r w:rsidRPr="5F7BB676" w:rsidR="000F0AD5">
        <w:rPr>
          <w:rFonts w:ascii="Calibri" w:hAnsi="Calibri" w:eastAsia="" w:cs="" w:asciiTheme="majorAscii" w:hAnsiTheme="majorAscii" w:eastAsiaTheme="majorEastAsia" w:cstheme="majorBidi"/>
          <w:color w:val="92D050"/>
          <w:lang w:val="en-US"/>
        </w:rPr>
        <w:t xml:space="preserve"> costs per unit </w:t>
      </w:r>
      <w:r w:rsidRPr="5F7BB676" w:rsidR="000F0AD5">
        <w:rPr>
          <w:rFonts w:ascii="Calibri" w:hAnsi="Calibri" w:eastAsia="" w:cs="" w:asciiTheme="majorAscii" w:hAnsiTheme="majorAscii" w:eastAsiaTheme="majorEastAsia" w:cstheme="majorBidi"/>
          <w:color w:val="92D050"/>
          <w:lang w:val="en-US"/>
        </w:rPr>
        <w:t>where</w:t>
      </w:r>
      <w:r w:rsidRPr="5F7BB676" w:rsidR="000F0AD5">
        <w:rPr>
          <w:rFonts w:ascii="Calibri" w:hAnsi="Calibri" w:eastAsia="" w:cs="" w:asciiTheme="majorAscii" w:hAnsiTheme="majorAscii" w:eastAsiaTheme="majorEastAsia" w:cstheme="majorBidi"/>
          <w:color w:val="92D050"/>
          <w:lang w:val="en-US"/>
        </w:rPr>
        <w:t xml:space="preserve"> </w:t>
      </w:r>
      <w:r w:rsidRPr="5F7BB676" w:rsidR="000F0AD5">
        <w:rPr>
          <w:rFonts w:ascii="Calibri" w:hAnsi="Calibri" w:eastAsia="" w:cs="" w:asciiTheme="majorAscii" w:hAnsiTheme="majorAscii" w:eastAsiaTheme="majorEastAsia" w:cstheme="majorBidi"/>
          <w:color w:val="92D050"/>
          <w:lang w:val="en-US"/>
        </w:rPr>
        <w:t>appropriate</w:t>
      </w:r>
      <w:r w:rsidRPr="5F7BB676" w:rsidR="000F0AD5">
        <w:rPr>
          <w:rFonts w:ascii="Calibri" w:hAnsi="Calibri" w:eastAsia="" w:cs="" w:asciiTheme="majorAscii" w:hAnsiTheme="majorAscii" w:eastAsiaTheme="majorEastAsia" w:cstheme="majorBidi"/>
          <w:color w:val="92D050"/>
          <w:lang w:val="en-US"/>
        </w:rPr>
        <w:t>. (Note, the total amount of direct and indirect administrative costs cannot exceed 5% of the total EPA-requested funds.)</w:t>
      </w:r>
    </w:p>
    <w:p w:rsidR="000F0AD5" w:rsidP="000F0AD5" w:rsidRDefault="000F0AD5" w14:paraId="177DBC70" w14:textId="77777777">
      <w:pPr>
        <w:ind w:left="720" w:firstLine="360"/>
        <w:rPr>
          <w:rFonts w:asciiTheme="majorHAnsi" w:hAnsiTheme="majorHAnsi" w:eastAsiaTheme="majorEastAsia" w:cstheme="majorBidi"/>
          <w:color w:val="92D050"/>
        </w:rPr>
      </w:pPr>
    </w:p>
    <w:p w:rsidR="000F0AD5" w:rsidP="000F0AD5" w:rsidRDefault="000F0AD5" w14:paraId="44DE32E5" w14:textId="06161058">
      <w:pPr>
        <w:ind w:left="1080"/>
        <w:rPr>
          <w:rFonts w:asciiTheme="majorHAnsi" w:hAnsiTheme="majorHAnsi" w:eastAsiaTheme="majorEastAsia" w:cstheme="majorBidi"/>
          <w:color w:val="92D050"/>
        </w:rPr>
      </w:pPr>
      <w:r w:rsidRPr="000F0AD5">
        <w:rPr>
          <w:rFonts w:asciiTheme="majorHAnsi" w:hAnsiTheme="majorHAnsi" w:eastAsiaTheme="majorEastAsia" w:cstheme="majorBidi"/>
          <w:color w:val="92D050"/>
        </w:rPr>
        <w:lastRenderedPageBreak/>
        <w:t>Cost estimates may come from a Phase II report. For information on best practices for preparing budgets for EPA grant applications, refer to the Interim General Budget Development Guidance for Applicants and Recipients of EPA Financial Assistance.</w:t>
      </w:r>
    </w:p>
    <w:p w:rsidRPr="000F0AD5" w:rsidR="00514F21" w:rsidP="000F0AD5" w:rsidRDefault="00514F21" w14:paraId="0D873F9F" w14:textId="77777777">
      <w:pPr>
        <w:ind w:left="1080"/>
        <w:rPr>
          <w:rFonts w:asciiTheme="majorHAnsi" w:hAnsiTheme="majorHAnsi" w:eastAsiaTheme="majorEastAsia" w:cstheme="majorBidi"/>
          <w:color w:val="92D050"/>
        </w:rPr>
      </w:pPr>
    </w:p>
    <w:p w:rsidRPr="000F0AD5" w:rsidR="000F0AD5" w:rsidP="000F0AD5" w:rsidRDefault="000F0AD5" w14:paraId="1B5357F5" w14:textId="77777777">
      <w:pPr>
        <w:ind w:left="1080"/>
        <w:rPr>
          <w:rFonts w:asciiTheme="majorHAnsi" w:hAnsiTheme="majorHAnsi" w:eastAsiaTheme="majorEastAsia" w:cstheme="majorBidi"/>
          <w:color w:val="92D050"/>
        </w:rPr>
      </w:pPr>
      <w:r w:rsidRPr="000F0AD5">
        <w:rPr>
          <w:rFonts w:asciiTheme="majorHAnsi" w:hAnsiTheme="majorHAnsi" w:eastAsiaTheme="majorEastAsia" w:cstheme="majorBidi"/>
          <w:color w:val="92D050"/>
        </w:rPr>
        <w:t>You may use the sample table format below to present how you plan to allocate grant funds for tasks/activities described in Section 4.C.(3) by budget category. Replace the task number heading in the sample table with the actual title of the task.</w:t>
      </w:r>
    </w:p>
    <w:p w:rsidR="000F0AD5" w:rsidP="000F0AD5" w:rsidRDefault="000F0AD5" w14:paraId="62113E42" w14:textId="77777777">
      <w:pPr>
        <w:rPr>
          <w:rFonts w:asciiTheme="majorHAnsi" w:hAnsiTheme="majorHAnsi" w:eastAsiaTheme="majorEastAsia" w:cstheme="majorBidi"/>
          <w:color w:val="92D050"/>
        </w:rPr>
      </w:pPr>
    </w:p>
    <w:p w:rsidRPr="000F0AD5" w:rsidR="000F0AD5" w:rsidP="000F0AD5" w:rsidRDefault="000F0AD5" w14:paraId="67620088" w14:textId="4DB2DE91">
      <w:pPr>
        <w:ind w:left="1080"/>
        <w:rPr>
          <w:rFonts w:asciiTheme="majorHAnsi" w:hAnsiTheme="majorHAnsi" w:eastAsiaTheme="majorEastAsia" w:cstheme="majorBidi"/>
          <w:color w:val="92D050"/>
        </w:rPr>
      </w:pPr>
      <w:r w:rsidRPr="000F0AD5">
        <w:rPr>
          <w:rFonts w:asciiTheme="majorHAnsi" w:hAnsiTheme="majorHAnsi" w:eastAsiaTheme="majorEastAsia" w:cstheme="majorBidi"/>
          <w:color w:val="92D050"/>
        </w:rPr>
        <w:t>Only include costs to be covered by EPA grant funds in this table. Leveraged resources should not be included in the budget table.</w:t>
      </w:r>
    </w:p>
    <w:p w:rsidR="000F0AD5" w:rsidP="00514F21" w:rsidRDefault="000F0AD5" w14:paraId="3BF92288" w14:textId="77777777">
      <w:pPr>
        <w:rPr>
          <w:rFonts w:asciiTheme="majorHAnsi" w:hAnsiTheme="majorHAnsi" w:eastAsiaTheme="majorEastAsia" w:cstheme="majorBidi"/>
        </w:rPr>
      </w:pPr>
    </w:p>
    <w:p w:rsidRPr="006125B1" w:rsidR="00946EC7" w:rsidP="79F173B6" w:rsidRDefault="00946EC7" w14:paraId="444622E6" w14:textId="130BE1A9">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3"/>
          <w:szCs w:val="23"/>
        </w:rPr>
        <w:t>Sample Format for Budget (do not change Budget Categories)</w:t>
      </w:r>
    </w:p>
    <w:tbl>
      <w:tblPr>
        <w:tblW w:w="10572" w:type="dxa"/>
        <w:tblLayout w:type="fixed"/>
        <w:tblLook w:val="04A0" w:firstRow="1" w:lastRow="0" w:firstColumn="1" w:lastColumn="0" w:noHBand="0" w:noVBand="1"/>
      </w:tblPr>
      <w:tblGrid>
        <w:gridCol w:w="590"/>
        <w:gridCol w:w="2285"/>
        <w:gridCol w:w="896"/>
        <w:gridCol w:w="1537"/>
        <w:gridCol w:w="1187"/>
        <w:gridCol w:w="1374"/>
        <w:gridCol w:w="1206"/>
        <w:gridCol w:w="1206"/>
        <w:gridCol w:w="291"/>
      </w:tblGrid>
      <w:tr w:rsidRPr="006125B1" w:rsidR="006604C1" w:rsidTr="006604C1" w14:paraId="4C486232" w14:textId="77777777">
        <w:trPr>
          <w:gridAfter w:val="1"/>
          <w:wAfter w:w="291" w:type="dxa"/>
          <w:trHeight w:val="183"/>
        </w:trPr>
        <w:tc>
          <w:tcPr>
            <w:tcW w:w="2875" w:type="dxa"/>
            <w:gridSpan w:val="2"/>
            <w:tcBorders>
              <w:top w:val="single" w:color="auto" w:sz="4" w:space="0"/>
              <w:left w:val="single" w:color="auto" w:sz="4" w:space="0"/>
              <w:bottom w:val="single" w:color="auto" w:sz="4" w:space="0"/>
              <w:right w:val="single" w:color="000000" w:themeColor="text1" w:sz="4" w:space="0"/>
            </w:tcBorders>
            <w:vAlign w:val="center"/>
            <w:hideMark/>
          </w:tcPr>
          <w:p w:rsidRPr="006125B1" w:rsidR="006604C1" w:rsidP="79F173B6" w:rsidRDefault="006604C1" w14:paraId="69CB2632"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Budget Categories</w:t>
            </w:r>
          </w:p>
        </w:tc>
        <w:tc>
          <w:tcPr>
            <w:tcW w:w="896"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31853836"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1</w:t>
            </w:r>
          </w:p>
        </w:tc>
        <w:tc>
          <w:tcPr>
            <w:tcW w:w="1537"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5ECA469B"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2</w:t>
            </w:r>
          </w:p>
        </w:tc>
        <w:tc>
          <w:tcPr>
            <w:tcW w:w="1187"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1103A418"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3</w:t>
            </w:r>
          </w:p>
        </w:tc>
        <w:tc>
          <w:tcPr>
            <w:tcW w:w="1374" w:type="dxa"/>
            <w:tcBorders>
              <w:top w:val="single" w:color="auto" w:sz="4" w:space="0"/>
              <w:left w:val="nil"/>
              <w:bottom w:val="single" w:color="auto" w:sz="8" w:space="0"/>
              <w:right w:val="single" w:color="auto" w:sz="4" w:space="0"/>
            </w:tcBorders>
            <w:vAlign w:val="center"/>
            <w:hideMark/>
          </w:tcPr>
          <w:p w:rsidRPr="006125B1" w:rsidR="006604C1" w:rsidP="79F173B6" w:rsidRDefault="006604C1" w14:paraId="53BAE2E4"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Task 4</w:t>
            </w:r>
          </w:p>
        </w:tc>
        <w:tc>
          <w:tcPr>
            <w:tcW w:w="1206" w:type="dxa"/>
            <w:tcBorders>
              <w:top w:val="single" w:color="auto" w:sz="4" w:space="0"/>
              <w:left w:val="single" w:color="auto" w:sz="4" w:space="0"/>
              <w:bottom w:val="single" w:color="auto" w:sz="4" w:space="0"/>
              <w:right w:val="single" w:color="auto" w:sz="4" w:space="0"/>
            </w:tcBorders>
          </w:tcPr>
          <w:p w:rsidRPr="79F173B6" w:rsidR="006604C1" w:rsidP="79F173B6" w:rsidRDefault="006604C1" w14:paraId="5BBF1F65" w14:textId="02134286">
            <w:pPr>
              <w:spacing w:line="240" w:lineRule="auto"/>
              <w:jc w:val="both"/>
              <w:rPr>
                <w:rFonts w:asciiTheme="majorHAnsi" w:hAnsiTheme="majorHAnsi" w:eastAsiaTheme="majorEastAsia" w:cstheme="majorBidi"/>
                <w:b/>
                <w:bCs/>
                <w:sz w:val="24"/>
                <w:szCs w:val="24"/>
              </w:rPr>
            </w:pPr>
            <w:r>
              <w:rPr>
                <w:rFonts w:asciiTheme="majorHAnsi" w:hAnsiTheme="majorHAnsi" w:eastAsiaTheme="majorEastAsia" w:cstheme="majorBidi"/>
                <w:b/>
                <w:bCs/>
                <w:sz w:val="24"/>
                <w:szCs w:val="24"/>
              </w:rPr>
              <w:t>Administrative Costs</w:t>
            </w:r>
          </w:p>
        </w:tc>
        <w:tc>
          <w:tcPr>
            <w:tcW w:w="1206"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439F2B2E" w14:textId="2695CBFB">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Totals</w:t>
            </w:r>
          </w:p>
        </w:tc>
      </w:tr>
      <w:tr w:rsidRPr="006125B1" w:rsidR="006604C1" w:rsidTr="006604C1" w14:paraId="76013990" w14:textId="77777777">
        <w:trPr>
          <w:gridAfter w:val="1"/>
          <w:wAfter w:w="291" w:type="dxa"/>
          <w:trHeight w:val="259"/>
        </w:trPr>
        <w:tc>
          <w:tcPr>
            <w:tcW w:w="590" w:type="dxa"/>
            <w:vMerge w:val="restart"/>
            <w:tcBorders>
              <w:top w:val="single" w:color="auto" w:sz="4" w:space="0"/>
              <w:left w:val="single" w:color="auto" w:sz="4" w:space="0"/>
              <w:bottom w:val="single" w:color="auto" w:sz="4" w:space="0"/>
              <w:right w:val="single" w:color="auto" w:sz="4" w:space="0"/>
            </w:tcBorders>
            <w:textDirection w:val="btLr"/>
            <w:vAlign w:val="center"/>
            <w:hideMark/>
          </w:tcPr>
          <w:p w:rsidRPr="006125B1" w:rsidR="006604C1" w:rsidP="79F173B6" w:rsidRDefault="006604C1" w14:paraId="0FEBF3E1"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Direct Costs</w:t>
            </w:r>
          </w:p>
        </w:tc>
        <w:tc>
          <w:tcPr>
            <w:tcW w:w="2285" w:type="dxa"/>
            <w:tcBorders>
              <w:top w:val="single" w:color="auto" w:sz="4" w:space="0"/>
              <w:left w:val="nil"/>
              <w:bottom w:val="single" w:color="auto" w:sz="4" w:space="0"/>
              <w:right w:val="single" w:color="auto" w:sz="4" w:space="0"/>
            </w:tcBorders>
            <w:noWrap/>
            <w:vAlign w:val="center"/>
            <w:hideMark/>
          </w:tcPr>
          <w:p w:rsidRPr="006125B1" w:rsidR="006604C1" w:rsidP="79F173B6" w:rsidRDefault="006604C1" w14:paraId="69F7BECD"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Personnel</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605FA3ED" w14:textId="6A566F7C">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502092B0" w14:textId="6AFF972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0CA850BE" w14:textId="3E5C0383">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302E4498" w14:textId="26163E2D">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782DC228"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7A0A3E34" w14:textId="6E095C7B">
            <w:pPr>
              <w:spacing w:line="240" w:lineRule="auto"/>
              <w:jc w:val="both"/>
              <w:rPr>
                <w:rFonts w:asciiTheme="majorHAnsi" w:hAnsiTheme="majorHAnsi" w:eastAsiaTheme="majorEastAsia" w:cstheme="majorBidi"/>
                <w:b/>
                <w:bCs/>
                <w:sz w:val="24"/>
                <w:szCs w:val="24"/>
              </w:rPr>
            </w:pPr>
          </w:p>
        </w:tc>
      </w:tr>
      <w:tr w:rsidRPr="006125B1" w:rsidR="006604C1" w:rsidTr="006604C1" w14:paraId="3ED59514"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280A4013"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2C48EEFF"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Fringe Benefits</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05057B2A" w14:textId="51A3D616">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3E52BB85" w14:textId="64BA142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06F0BF2D" w14:textId="338086A4">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5CE2DD5D" w14:textId="4005A465">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2CF27159"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06532596" w14:textId="3D16C0E2">
            <w:pPr>
              <w:spacing w:line="240" w:lineRule="auto"/>
              <w:jc w:val="both"/>
              <w:rPr>
                <w:rFonts w:asciiTheme="majorHAnsi" w:hAnsiTheme="majorHAnsi" w:eastAsiaTheme="majorEastAsia" w:cstheme="majorBidi"/>
                <w:b/>
                <w:bCs/>
                <w:sz w:val="24"/>
                <w:szCs w:val="24"/>
              </w:rPr>
            </w:pPr>
          </w:p>
        </w:tc>
      </w:tr>
      <w:tr w:rsidRPr="006125B1" w:rsidR="006604C1" w:rsidTr="006604C1" w14:paraId="6CD68114"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22C4F2D7"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78A4DC06"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Travel</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6799BBAD" w14:textId="50A96AB0">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0FC1D276" w14:textId="0EFB1035">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19B3C0F3" w14:textId="178CC8AB">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1FFDFA14" w14:textId="26F81D67">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27E308ED"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6D6F95E6" w14:textId="2A05498A">
            <w:pPr>
              <w:spacing w:line="240" w:lineRule="auto"/>
              <w:jc w:val="both"/>
              <w:rPr>
                <w:rFonts w:asciiTheme="majorHAnsi" w:hAnsiTheme="majorHAnsi" w:eastAsiaTheme="majorEastAsia" w:cstheme="majorBidi"/>
                <w:b/>
                <w:bCs/>
                <w:sz w:val="24"/>
                <w:szCs w:val="24"/>
              </w:rPr>
            </w:pPr>
          </w:p>
        </w:tc>
      </w:tr>
      <w:tr w:rsidRPr="006125B1" w:rsidR="006604C1" w:rsidTr="006604C1" w14:paraId="0DCE2EB7"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7C22C516"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5CEFE1B0"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Equipment</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79B21126" w14:textId="688954A9">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3F48D471" w14:textId="2D531CEC">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680AD3C8" w14:textId="0CDDA016">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026B8C9B" w14:textId="4BB8D559">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189CA70F"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72FDCDD4" w14:textId="2AE11984">
            <w:pPr>
              <w:spacing w:line="240" w:lineRule="auto"/>
              <w:jc w:val="both"/>
              <w:rPr>
                <w:rFonts w:asciiTheme="majorHAnsi" w:hAnsiTheme="majorHAnsi" w:eastAsiaTheme="majorEastAsia" w:cstheme="majorBidi"/>
                <w:b/>
                <w:bCs/>
                <w:sz w:val="24"/>
                <w:szCs w:val="24"/>
              </w:rPr>
            </w:pPr>
          </w:p>
        </w:tc>
      </w:tr>
      <w:tr w:rsidRPr="006125B1" w:rsidR="006604C1" w:rsidTr="006604C1" w14:paraId="267561CF"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39E2CDDD"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4D0077A4"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Supplies</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25FABF0C" w14:textId="1FA5E97F">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1F7FFB7D" w14:textId="1C6D140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0BDFB2DF" w14:textId="1C7DAD46">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1FDDBAED" w14:textId="4927F20D">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1CC08BF1"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1858EC7E" w14:textId="38C29AFC">
            <w:pPr>
              <w:spacing w:line="240" w:lineRule="auto"/>
              <w:jc w:val="both"/>
              <w:rPr>
                <w:rFonts w:asciiTheme="majorHAnsi" w:hAnsiTheme="majorHAnsi" w:eastAsiaTheme="majorEastAsia" w:cstheme="majorBidi"/>
                <w:b/>
                <w:bCs/>
                <w:sz w:val="24"/>
                <w:szCs w:val="24"/>
              </w:rPr>
            </w:pPr>
          </w:p>
        </w:tc>
      </w:tr>
      <w:tr w:rsidRPr="006125B1" w:rsidR="006604C1" w:rsidTr="006604C1" w14:paraId="1A74C5EB"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00361958"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367701F6" w14:textId="77777777">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Contractual</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0E930EAB" w14:textId="77FED4C0">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3AA65EE2" w14:textId="1331C929">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1B92D6C0" w14:textId="24274FEC">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6B4544A3" w14:textId="5B81F881">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4833808C"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5B670697" w14:textId="10D7F736">
            <w:pPr>
              <w:spacing w:line="240" w:lineRule="auto"/>
              <w:jc w:val="both"/>
              <w:rPr>
                <w:rFonts w:asciiTheme="majorHAnsi" w:hAnsiTheme="majorHAnsi" w:eastAsiaTheme="majorEastAsia" w:cstheme="majorBidi"/>
                <w:b/>
                <w:bCs/>
                <w:sz w:val="24"/>
                <w:szCs w:val="24"/>
              </w:rPr>
            </w:pPr>
          </w:p>
        </w:tc>
      </w:tr>
      <w:tr w:rsidRPr="006125B1" w:rsidR="006604C1" w:rsidTr="006604C1" w14:paraId="53648607"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tcPr>
          <w:p w:rsidRPr="006125B1" w:rsidR="006604C1" w:rsidP="00D00BA4" w:rsidRDefault="006604C1" w14:paraId="1767CB30"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03EAA1F8" w14:textId="38854334">
            <w:pPr>
              <w:spacing w:line="240" w:lineRule="auto"/>
              <w:jc w:val="both"/>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Construction</w:t>
            </w:r>
          </w:p>
        </w:tc>
        <w:tc>
          <w:tcPr>
            <w:tcW w:w="896" w:type="dxa"/>
            <w:tcBorders>
              <w:top w:val="nil"/>
              <w:left w:val="nil"/>
              <w:bottom w:val="single" w:color="auto" w:sz="4" w:space="0"/>
              <w:right w:val="single" w:color="auto" w:sz="4" w:space="0"/>
            </w:tcBorders>
            <w:noWrap/>
            <w:vAlign w:val="center"/>
          </w:tcPr>
          <w:p w:rsidRPr="006125B1" w:rsidR="006604C1" w:rsidP="79F173B6" w:rsidRDefault="006604C1" w14:paraId="5B545D0A" w14:textId="77777777">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4" w:space="0"/>
              <w:right w:val="single" w:color="auto" w:sz="4" w:space="0"/>
            </w:tcBorders>
            <w:noWrap/>
            <w:vAlign w:val="center"/>
          </w:tcPr>
          <w:p w:rsidRPr="006125B1" w:rsidR="006604C1" w:rsidP="79F173B6" w:rsidRDefault="006604C1" w14:paraId="4E824071" w14:textId="77777777">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4" w:space="0"/>
              <w:right w:val="single" w:color="auto" w:sz="4" w:space="0"/>
            </w:tcBorders>
            <w:noWrap/>
            <w:vAlign w:val="center"/>
          </w:tcPr>
          <w:p w:rsidRPr="006125B1" w:rsidR="006604C1" w:rsidP="79F173B6" w:rsidRDefault="006604C1" w14:paraId="75EF19E5" w14:textId="77777777">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4" w:space="0"/>
              <w:right w:val="single" w:color="auto" w:sz="4" w:space="0"/>
            </w:tcBorders>
            <w:noWrap/>
            <w:vAlign w:val="center"/>
          </w:tcPr>
          <w:p w:rsidRPr="006125B1" w:rsidR="006604C1" w:rsidP="79F173B6" w:rsidRDefault="006604C1" w14:paraId="70C16724" w14:textId="77777777">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71DD0EDB"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469EC125" w14:textId="31AA6B24">
            <w:pPr>
              <w:spacing w:line="240" w:lineRule="auto"/>
              <w:jc w:val="both"/>
              <w:rPr>
                <w:rFonts w:asciiTheme="majorHAnsi" w:hAnsiTheme="majorHAnsi" w:eastAsiaTheme="majorEastAsia" w:cstheme="majorBidi"/>
                <w:b/>
                <w:bCs/>
                <w:sz w:val="24"/>
                <w:szCs w:val="24"/>
              </w:rPr>
            </w:pPr>
          </w:p>
        </w:tc>
      </w:tr>
      <w:tr w:rsidRPr="006125B1" w:rsidR="006604C1" w:rsidTr="006604C1" w14:paraId="51272186" w14:textId="77777777">
        <w:trPr>
          <w:gridAfter w:val="1"/>
          <w:wAfter w:w="291" w:type="dxa"/>
          <w:trHeight w:val="242"/>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0CD993E7"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vAlign w:val="center"/>
            <w:hideMark/>
          </w:tcPr>
          <w:p w:rsidRPr="006125B1" w:rsidR="006604C1" w:rsidP="008461CD" w:rsidRDefault="006604C1" w14:paraId="120BBBFE" w14:textId="6588A1C9">
            <w:pPr>
              <w:spacing w:line="240" w:lineRule="auto"/>
              <w:rPr>
                <w:rFonts w:asciiTheme="majorHAnsi" w:hAnsiTheme="majorHAnsi" w:eastAsiaTheme="majorEastAsia" w:cstheme="majorBidi"/>
                <w:sz w:val="24"/>
                <w:szCs w:val="24"/>
              </w:rPr>
            </w:pPr>
            <w:r w:rsidRPr="79F173B6">
              <w:rPr>
                <w:rFonts w:asciiTheme="majorHAnsi" w:hAnsiTheme="majorHAnsi" w:eastAsiaTheme="majorEastAsia" w:cstheme="majorBidi"/>
                <w:sz w:val="24"/>
                <w:szCs w:val="24"/>
              </w:rPr>
              <w:t xml:space="preserve">Other </w:t>
            </w:r>
            <w:r w:rsidRPr="008461CD">
              <w:rPr>
                <w:rFonts w:asciiTheme="majorHAnsi" w:hAnsiTheme="majorHAnsi" w:eastAsiaTheme="majorEastAsia" w:cstheme="majorBidi"/>
                <w:sz w:val="24"/>
                <w:szCs w:val="24"/>
              </w:rPr>
              <w:t>(include subawards</w:t>
            </w:r>
            <w:r>
              <w:rPr>
                <w:rFonts w:asciiTheme="majorHAnsi" w:hAnsiTheme="majorHAnsi" w:eastAsiaTheme="majorEastAsia" w:cstheme="majorBidi"/>
                <w:sz w:val="24"/>
                <w:szCs w:val="24"/>
              </w:rPr>
              <w:t xml:space="preserve"> </w:t>
            </w:r>
            <w:r w:rsidRPr="008461CD">
              <w:rPr>
                <w:rFonts w:asciiTheme="majorHAnsi" w:hAnsiTheme="majorHAnsi" w:eastAsiaTheme="majorEastAsia" w:cstheme="majorBidi"/>
                <w:sz w:val="24"/>
                <w:szCs w:val="24"/>
              </w:rPr>
              <w:t>and specific participant support costs such as stipends) (specify type</w:t>
            </w:r>
            <w:r w:rsidRPr="79F173B6">
              <w:rPr>
                <w:rFonts w:asciiTheme="majorHAnsi" w:hAnsiTheme="majorHAnsi" w:eastAsiaTheme="majorEastAsia" w:cstheme="majorBidi"/>
                <w:sz w:val="24"/>
                <w:szCs w:val="24"/>
              </w:rPr>
              <w:t>)</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6737C627" w14:textId="31CEEBEB">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61B9BFED" w14:textId="59DDECB6">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2E04C74F" w14:textId="39219F02">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085EDDDF" w14:textId="319EEE1D">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01C09948"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3A726205" w14:textId="64A7504D">
            <w:pPr>
              <w:spacing w:line="240" w:lineRule="auto"/>
              <w:jc w:val="both"/>
              <w:rPr>
                <w:rFonts w:asciiTheme="majorHAnsi" w:hAnsiTheme="majorHAnsi" w:eastAsiaTheme="majorEastAsia" w:cstheme="majorBidi"/>
                <w:b/>
                <w:bCs/>
                <w:sz w:val="24"/>
                <w:szCs w:val="24"/>
              </w:rPr>
            </w:pPr>
          </w:p>
        </w:tc>
      </w:tr>
      <w:tr w:rsidRPr="006125B1" w:rsidR="006604C1" w:rsidTr="006604C1" w14:paraId="50DEC601" w14:textId="77777777">
        <w:trPr>
          <w:gridAfter w:val="1"/>
          <w:wAfter w:w="291" w:type="dxa"/>
          <w:trHeight w:val="259"/>
        </w:trPr>
        <w:tc>
          <w:tcPr>
            <w:tcW w:w="590" w:type="dxa"/>
            <w:vMerge/>
            <w:tcBorders>
              <w:top w:val="single" w:color="auto" w:sz="4" w:space="0"/>
              <w:left w:val="single" w:color="auto" w:sz="4" w:space="0"/>
              <w:bottom w:val="single" w:color="auto" w:sz="4" w:space="0"/>
              <w:right w:val="single" w:color="auto" w:sz="4" w:space="0"/>
            </w:tcBorders>
            <w:vAlign w:val="center"/>
            <w:hideMark/>
          </w:tcPr>
          <w:p w:rsidRPr="006125B1" w:rsidR="006604C1" w:rsidP="00D00BA4" w:rsidRDefault="006604C1" w14:paraId="653DE4FF" w14:textId="77777777">
            <w:pPr>
              <w:spacing w:line="240" w:lineRule="auto"/>
              <w:jc w:val="both"/>
              <w:rPr>
                <w:rFonts w:eastAsia="Times New Roman" w:asciiTheme="majorHAnsi" w:hAnsiTheme="majorHAnsi" w:cstheme="majorHAnsi"/>
                <w:b/>
                <w:bCs/>
                <w:sz w:val="24"/>
                <w:szCs w:val="24"/>
              </w:rPr>
            </w:pPr>
          </w:p>
        </w:tc>
        <w:tc>
          <w:tcPr>
            <w:tcW w:w="2285" w:type="dxa"/>
            <w:tcBorders>
              <w:top w:val="single" w:color="auto" w:sz="4" w:space="0"/>
              <w:left w:val="single" w:color="auto" w:sz="4" w:space="0"/>
              <w:bottom w:val="single" w:color="auto" w:sz="4" w:space="0"/>
              <w:right w:val="single" w:color="auto" w:sz="4" w:space="0"/>
            </w:tcBorders>
            <w:vAlign w:val="center"/>
            <w:hideMark/>
          </w:tcPr>
          <w:p w:rsidRPr="006125B1" w:rsidR="006604C1" w:rsidP="79F173B6" w:rsidRDefault="006604C1" w14:paraId="12870A3E"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61A0ACCF" w14:textId="56012DE4">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6C127B8E" w14:textId="79A8A64F">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1C1AE82E" w14:textId="707CAA92">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4F49EE46" w14:textId="4F043BF3">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54A2A84E"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6246CACB" w14:textId="5EE6BB0C">
            <w:pPr>
              <w:spacing w:line="240" w:lineRule="auto"/>
              <w:jc w:val="both"/>
              <w:rPr>
                <w:rFonts w:asciiTheme="majorHAnsi" w:hAnsiTheme="majorHAnsi" w:eastAsiaTheme="majorEastAsia" w:cstheme="majorBidi"/>
                <w:b/>
                <w:bCs/>
                <w:sz w:val="24"/>
                <w:szCs w:val="24"/>
              </w:rPr>
            </w:pPr>
          </w:p>
        </w:tc>
      </w:tr>
      <w:tr w:rsidRPr="006125B1" w:rsidR="006604C1" w:rsidTr="006604C1" w14:paraId="0DC7757E" w14:textId="77777777">
        <w:trPr>
          <w:gridAfter w:val="1"/>
          <w:wAfter w:w="291" w:type="dxa"/>
          <w:trHeight w:val="267"/>
        </w:trPr>
        <w:tc>
          <w:tcPr>
            <w:tcW w:w="2875" w:type="dxa"/>
            <w:gridSpan w:val="2"/>
            <w:tcBorders>
              <w:top w:val="single" w:color="auto" w:sz="4" w:space="0"/>
              <w:left w:val="single" w:color="auto" w:sz="4" w:space="0"/>
              <w:bottom w:val="single" w:color="auto" w:sz="4" w:space="0"/>
              <w:right w:val="single" w:color="auto" w:sz="4" w:space="0"/>
            </w:tcBorders>
            <w:noWrap/>
            <w:vAlign w:val="center"/>
            <w:hideMark/>
          </w:tcPr>
          <w:p w:rsidRPr="006125B1" w:rsidR="006604C1" w:rsidP="79F173B6" w:rsidRDefault="006604C1" w14:paraId="0D5F02A9"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 Direct Costs</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10F5CF42" w14:textId="0619D6E0">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411CE3DA" w14:textId="242DA4D9">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0C5E09F9" w14:textId="21786E56">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0EB15EE4" w14:textId="715693FE">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452E2981"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4592049B" w14:textId="27F6E14E">
            <w:pPr>
              <w:spacing w:line="240" w:lineRule="auto"/>
              <w:jc w:val="both"/>
              <w:rPr>
                <w:rFonts w:asciiTheme="majorHAnsi" w:hAnsiTheme="majorHAnsi" w:eastAsiaTheme="majorEastAsia" w:cstheme="majorBidi"/>
                <w:b/>
                <w:bCs/>
                <w:sz w:val="24"/>
                <w:szCs w:val="24"/>
              </w:rPr>
            </w:pPr>
          </w:p>
        </w:tc>
      </w:tr>
      <w:tr w:rsidRPr="006125B1" w:rsidR="006604C1" w:rsidTr="006604C1" w14:paraId="3512E0AC" w14:textId="77777777">
        <w:trPr>
          <w:gridAfter w:val="1"/>
          <w:wAfter w:w="291" w:type="dxa"/>
          <w:trHeight w:val="267"/>
        </w:trPr>
        <w:tc>
          <w:tcPr>
            <w:tcW w:w="2875" w:type="dxa"/>
            <w:gridSpan w:val="2"/>
            <w:tcBorders>
              <w:top w:val="single" w:color="auto" w:sz="4" w:space="0"/>
              <w:left w:val="single" w:color="auto" w:sz="4" w:space="0"/>
              <w:bottom w:val="single" w:color="auto" w:sz="8" w:space="0"/>
              <w:right w:val="single" w:color="auto" w:sz="4" w:space="0"/>
            </w:tcBorders>
            <w:noWrap/>
            <w:vAlign w:val="center"/>
            <w:hideMark/>
          </w:tcPr>
          <w:p w:rsidRPr="006125B1" w:rsidR="006604C1" w:rsidP="79F173B6" w:rsidRDefault="006604C1" w14:paraId="37F32BAE" w14:textId="77777777">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Indirect Costs</w:t>
            </w:r>
          </w:p>
        </w:tc>
        <w:tc>
          <w:tcPr>
            <w:tcW w:w="896" w:type="dxa"/>
            <w:tcBorders>
              <w:top w:val="nil"/>
              <w:left w:val="nil"/>
              <w:bottom w:val="single" w:color="auto" w:sz="8" w:space="0"/>
              <w:right w:val="single" w:color="auto" w:sz="4" w:space="0"/>
            </w:tcBorders>
            <w:noWrap/>
            <w:vAlign w:val="center"/>
          </w:tcPr>
          <w:p w:rsidRPr="006125B1" w:rsidR="006604C1" w:rsidP="79F173B6" w:rsidRDefault="006604C1" w14:paraId="06DF81F0" w14:textId="424CF7F3">
            <w:pPr>
              <w:spacing w:line="240" w:lineRule="auto"/>
              <w:jc w:val="both"/>
              <w:rPr>
                <w:rFonts w:asciiTheme="majorHAnsi" w:hAnsiTheme="majorHAnsi" w:eastAsiaTheme="majorEastAsia" w:cstheme="majorBidi"/>
                <w:sz w:val="24"/>
                <w:szCs w:val="24"/>
              </w:rPr>
            </w:pPr>
          </w:p>
        </w:tc>
        <w:tc>
          <w:tcPr>
            <w:tcW w:w="1537" w:type="dxa"/>
            <w:tcBorders>
              <w:top w:val="nil"/>
              <w:left w:val="nil"/>
              <w:bottom w:val="single" w:color="auto" w:sz="8" w:space="0"/>
              <w:right w:val="single" w:color="auto" w:sz="4" w:space="0"/>
            </w:tcBorders>
            <w:noWrap/>
            <w:vAlign w:val="center"/>
          </w:tcPr>
          <w:p w:rsidRPr="006125B1" w:rsidR="006604C1" w:rsidP="79F173B6" w:rsidRDefault="006604C1" w14:paraId="478891DA" w14:textId="3C8E8339">
            <w:pPr>
              <w:spacing w:line="240" w:lineRule="auto"/>
              <w:jc w:val="both"/>
              <w:rPr>
                <w:rFonts w:asciiTheme="majorHAnsi" w:hAnsiTheme="majorHAnsi" w:eastAsiaTheme="majorEastAsia" w:cstheme="majorBidi"/>
                <w:sz w:val="24"/>
                <w:szCs w:val="24"/>
              </w:rPr>
            </w:pPr>
          </w:p>
        </w:tc>
        <w:tc>
          <w:tcPr>
            <w:tcW w:w="1187" w:type="dxa"/>
            <w:tcBorders>
              <w:top w:val="nil"/>
              <w:left w:val="nil"/>
              <w:bottom w:val="single" w:color="auto" w:sz="8" w:space="0"/>
              <w:right w:val="single" w:color="auto" w:sz="4" w:space="0"/>
            </w:tcBorders>
            <w:noWrap/>
            <w:vAlign w:val="center"/>
          </w:tcPr>
          <w:p w:rsidRPr="006125B1" w:rsidR="006604C1" w:rsidP="79F173B6" w:rsidRDefault="006604C1" w14:paraId="5D5044D7" w14:textId="06711DBD">
            <w:pPr>
              <w:spacing w:line="240" w:lineRule="auto"/>
              <w:jc w:val="both"/>
              <w:rPr>
                <w:rFonts w:asciiTheme="majorHAnsi" w:hAnsiTheme="majorHAnsi" w:eastAsiaTheme="majorEastAsia" w:cstheme="majorBidi"/>
                <w:sz w:val="24"/>
                <w:szCs w:val="24"/>
              </w:rPr>
            </w:pPr>
          </w:p>
        </w:tc>
        <w:tc>
          <w:tcPr>
            <w:tcW w:w="1374" w:type="dxa"/>
            <w:tcBorders>
              <w:top w:val="nil"/>
              <w:left w:val="nil"/>
              <w:bottom w:val="single" w:color="auto" w:sz="8" w:space="0"/>
              <w:right w:val="single" w:color="auto" w:sz="4" w:space="0"/>
            </w:tcBorders>
            <w:noWrap/>
            <w:vAlign w:val="center"/>
          </w:tcPr>
          <w:p w:rsidRPr="006125B1" w:rsidR="006604C1" w:rsidP="79F173B6" w:rsidRDefault="006604C1" w14:paraId="6B6DD47A" w14:textId="62A59C7C">
            <w:pPr>
              <w:spacing w:line="240" w:lineRule="auto"/>
              <w:jc w:val="both"/>
              <w:rPr>
                <w:rFonts w:asciiTheme="majorHAnsi" w:hAnsiTheme="majorHAnsi" w:eastAsiaTheme="majorEastAsia" w:cstheme="majorBidi"/>
                <w:sz w:val="24"/>
                <w:szCs w:val="24"/>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2D125F51" w14:textId="77777777">
            <w:pPr>
              <w:spacing w:line="240" w:lineRule="auto"/>
              <w:jc w:val="both"/>
              <w:rPr>
                <w:rFonts w:asciiTheme="majorHAnsi" w:hAnsiTheme="majorHAnsi" w:eastAsiaTheme="majorEastAsia" w:cstheme="majorBidi"/>
                <w:b/>
                <w:bCs/>
                <w:sz w:val="24"/>
                <w:szCs w:val="24"/>
              </w:rPr>
            </w:pPr>
          </w:p>
        </w:tc>
        <w:tc>
          <w:tcPr>
            <w:tcW w:w="1206" w:type="dxa"/>
            <w:tcBorders>
              <w:top w:val="single" w:color="auto" w:sz="4" w:space="0"/>
              <w:left w:val="single" w:color="auto" w:sz="4" w:space="0"/>
              <w:bottom w:val="single" w:color="auto" w:sz="4" w:space="0"/>
              <w:right w:val="single" w:color="auto" w:sz="4" w:space="0"/>
            </w:tcBorders>
            <w:noWrap/>
            <w:vAlign w:val="center"/>
          </w:tcPr>
          <w:p w:rsidRPr="006125B1" w:rsidR="006604C1" w:rsidP="79F173B6" w:rsidRDefault="006604C1" w14:paraId="6F7D4D7E" w14:textId="03BAB730">
            <w:pPr>
              <w:spacing w:line="240" w:lineRule="auto"/>
              <w:jc w:val="both"/>
              <w:rPr>
                <w:rFonts w:asciiTheme="majorHAnsi" w:hAnsiTheme="majorHAnsi" w:eastAsiaTheme="majorEastAsia" w:cstheme="majorBidi"/>
                <w:b/>
                <w:bCs/>
                <w:sz w:val="24"/>
                <w:szCs w:val="24"/>
              </w:rPr>
            </w:pPr>
          </w:p>
        </w:tc>
      </w:tr>
      <w:tr w:rsidRPr="006125B1" w:rsidR="006604C1" w:rsidTr="006604C1" w14:paraId="0F14070C" w14:textId="77777777">
        <w:trPr>
          <w:trHeight w:val="183"/>
        </w:trPr>
        <w:tc>
          <w:tcPr>
            <w:tcW w:w="2875" w:type="dxa"/>
            <w:gridSpan w:val="2"/>
            <w:tcBorders>
              <w:top w:val="single" w:color="auto" w:sz="8" w:space="0"/>
              <w:left w:val="single" w:color="auto" w:sz="4" w:space="0"/>
              <w:bottom w:val="single" w:color="auto" w:sz="4" w:space="0"/>
              <w:right w:val="single" w:color="auto" w:sz="4" w:space="0"/>
            </w:tcBorders>
            <w:vAlign w:val="center"/>
          </w:tcPr>
          <w:p w:rsidRPr="006125B1" w:rsidR="006604C1" w:rsidP="79F173B6" w:rsidRDefault="006604C1" w14:paraId="11D6BA4A" w14:textId="134D409A">
            <w:pPr>
              <w:spacing w:line="240" w:lineRule="auto"/>
              <w:jc w:val="both"/>
              <w:rPr>
                <w:rFonts w:asciiTheme="majorHAnsi" w:hAnsiTheme="majorHAnsi" w:eastAsiaTheme="majorEastAsia" w:cstheme="majorBidi"/>
                <w:b/>
                <w:bCs/>
                <w:sz w:val="24"/>
                <w:szCs w:val="24"/>
              </w:rPr>
            </w:pPr>
            <w:r w:rsidRPr="79F173B6">
              <w:rPr>
                <w:rFonts w:asciiTheme="majorHAnsi" w:hAnsiTheme="majorHAnsi" w:eastAsiaTheme="majorEastAsia" w:cstheme="majorBidi"/>
                <w:b/>
                <w:bCs/>
                <w:sz w:val="24"/>
                <w:szCs w:val="24"/>
              </w:rPr>
              <w:t>Total Budget</w:t>
            </w:r>
          </w:p>
        </w:tc>
        <w:tc>
          <w:tcPr>
            <w:tcW w:w="896" w:type="dxa"/>
            <w:tcBorders>
              <w:top w:val="nil"/>
              <w:left w:val="single" w:color="auto" w:sz="4" w:space="0"/>
              <w:bottom w:val="single" w:color="auto" w:sz="4" w:space="0"/>
              <w:right w:val="single" w:color="auto" w:sz="4" w:space="0"/>
            </w:tcBorders>
            <w:vAlign w:val="center"/>
          </w:tcPr>
          <w:p w:rsidRPr="006125B1" w:rsidR="006604C1" w:rsidP="79F173B6" w:rsidRDefault="006604C1" w14:paraId="75B56D11" w14:textId="3527B790">
            <w:pPr>
              <w:spacing w:line="240" w:lineRule="auto"/>
              <w:jc w:val="both"/>
              <w:rPr>
                <w:rFonts w:asciiTheme="majorHAnsi" w:hAnsiTheme="majorHAnsi" w:eastAsiaTheme="majorEastAsia" w:cstheme="majorBidi"/>
                <w:b/>
                <w:bCs/>
                <w:sz w:val="24"/>
                <w:szCs w:val="24"/>
              </w:rPr>
            </w:pPr>
          </w:p>
        </w:tc>
        <w:tc>
          <w:tcPr>
            <w:tcW w:w="1537" w:type="dxa"/>
            <w:tcBorders>
              <w:top w:val="nil"/>
              <w:left w:val="single" w:color="auto" w:sz="4" w:space="0"/>
              <w:bottom w:val="single" w:color="auto" w:sz="4" w:space="0"/>
              <w:right w:val="single" w:color="auto" w:sz="4" w:space="0"/>
            </w:tcBorders>
            <w:vAlign w:val="center"/>
          </w:tcPr>
          <w:p w:rsidRPr="006125B1" w:rsidR="006604C1" w:rsidP="79F173B6" w:rsidRDefault="006604C1" w14:paraId="4C260A41" w14:textId="3A9D0724">
            <w:pPr>
              <w:spacing w:line="240" w:lineRule="auto"/>
              <w:jc w:val="both"/>
              <w:rPr>
                <w:rFonts w:asciiTheme="majorHAnsi" w:hAnsiTheme="majorHAnsi" w:eastAsiaTheme="majorEastAsia" w:cstheme="majorBidi"/>
                <w:sz w:val="24"/>
                <w:szCs w:val="24"/>
                <w:lang w:val="en-US"/>
              </w:rPr>
            </w:pPr>
          </w:p>
        </w:tc>
        <w:tc>
          <w:tcPr>
            <w:tcW w:w="1187" w:type="dxa"/>
            <w:tcBorders>
              <w:top w:val="nil"/>
              <w:left w:val="single" w:color="auto" w:sz="4" w:space="0"/>
              <w:bottom w:val="single" w:color="auto" w:sz="4" w:space="0"/>
              <w:right w:val="single" w:color="auto" w:sz="4" w:space="0"/>
            </w:tcBorders>
            <w:vAlign w:val="center"/>
          </w:tcPr>
          <w:p w:rsidRPr="006125B1" w:rsidR="006604C1" w:rsidP="79F173B6" w:rsidRDefault="006604C1" w14:paraId="6A643ACC" w14:textId="457BD4BC">
            <w:pPr>
              <w:spacing w:line="240" w:lineRule="auto"/>
              <w:jc w:val="both"/>
              <w:rPr>
                <w:rFonts w:asciiTheme="majorHAnsi" w:hAnsiTheme="majorHAnsi" w:eastAsiaTheme="majorEastAsia" w:cstheme="majorBidi"/>
                <w:b/>
                <w:bCs/>
                <w:sz w:val="24"/>
                <w:szCs w:val="24"/>
                <w:lang w:val="en-US"/>
              </w:rPr>
            </w:pPr>
          </w:p>
        </w:tc>
        <w:tc>
          <w:tcPr>
            <w:tcW w:w="1374" w:type="dxa"/>
            <w:tcBorders>
              <w:top w:val="nil"/>
              <w:left w:val="single" w:color="auto" w:sz="4" w:space="0"/>
              <w:bottom w:val="single" w:color="auto" w:sz="4" w:space="0"/>
              <w:right w:val="single" w:color="auto" w:sz="4" w:space="0"/>
            </w:tcBorders>
            <w:vAlign w:val="center"/>
          </w:tcPr>
          <w:p w:rsidRPr="006125B1" w:rsidR="006604C1" w:rsidP="79F173B6" w:rsidRDefault="006604C1" w14:paraId="2230A67D" w14:textId="2760BE93">
            <w:pPr>
              <w:spacing w:line="240" w:lineRule="auto"/>
              <w:jc w:val="both"/>
              <w:rPr>
                <w:rFonts w:asciiTheme="majorHAnsi" w:hAnsiTheme="majorHAnsi" w:eastAsiaTheme="majorEastAsia" w:cstheme="majorBidi"/>
                <w:b/>
                <w:bCs/>
                <w:sz w:val="24"/>
                <w:szCs w:val="24"/>
                <w:lang w:val="en-US"/>
              </w:rPr>
            </w:pPr>
          </w:p>
        </w:tc>
        <w:tc>
          <w:tcPr>
            <w:tcW w:w="1206" w:type="dxa"/>
            <w:tcBorders>
              <w:top w:val="single" w:color="auto" w:sz="4" w:space="0"/>
              <w:left w:val="single" w:color="auto" w:sz="4" w:space="0"/>
              <w:bottom w:val="single" w:color="auto" w:sz="4" w:space="0"/>
              <w:right w:val="single" w:color="auto" w:sz="4" w:space="0"/>
            </w:tcBorders>
          </w:tcPr>
          <w:p w:rsidRPr="006125B1" w:rsidR="006604C1" w:rsidP="79F173B6" w:rsidRDefault="006604C1" w14:paraId="7E2507C8" w14:textId="77777777">
            <w:pPr>
              <w:spacing w:line="240" w:lineRule="auto"/>
              <w:jc w:val="both"/>
              <w:rPr>
                <w:rFonts w:asciiTheme="majorHAnsi" w:hAnsiTheme="majorHAnsi" w:eastAsiaTheme="majorEastAsia" w:cstheme="majorBidi"/>
                <w:b/>
                <w:bCs/>
                <w:sz w:val="24"/>
                <w:szCs w:val="24"/>
                <w:lang w:val="en-US"/>
              </w:rPr>
            </w:pPr>
          </w:p>
        </w:tc>
        <w:tc>
          <w:tcPr>
            <w:tcW w:w="1206" w:type="dxa"/>
            <w:tcBorders>
              <w:top w:val="single" w:color="auto" w:sz="4" w:space="0"/>
              <w:left w:val="single" w:color="auto" w:sz="4" w:space="0"/>
              <w:bottom w:val="single" w:color="auto" w:sz="4" w:space="0"/>
              <w:right w:val="single" w:color="auto" w:sz="4" w:space="0"/>
            </w:tcBorders>
            <w:vAlign w:val="center"/>
          </w:tcPr>
          <w:p w:rsidRPr="006125B1" w:rsidR="006604C1" w:rsidP="79F173B6" w:rsidRDefault="006604C1" w14:paraId="3F6FBEFC" w14:textId="7DF3698B">
            <w:pPr>
              <w:spacing w:line="240" w:lineRule="auto"/>
              <w:jc w:val="both"/>
              <w:rPr>
                <w:rFonts w:asciiTheme="majorHAnsi" w:hAnsiTheme="majorHAnsi" w:eastAsiaTheme="majorEastAsia" w:cstheme="majorBidi"/>
                <w:b/>
                <w:bCs/>
                <w:sz w:val="24"/>
                <w:szCs w:val="24"/>
                <w:lang w:val="en-US"/>
              </w:rPr>
            </w:pPr>
          </w:p>
        </w:tc>
        <w:tc>
          <w:tcPr>
            <w:tcW w:w="291" w:type="dxa"/>
            <w:tcBorders>
              <w:bottom w:val="single" w:color="auto" w:sz="4" w:space="0"/>
              <w:right w:val="single" w:color="auto" w:sz="4" w:space="0"/>
            </w:tcBorders>
            <w:vAlign w:val="center"/>
          </w:tcPr>
          <w:p w:rsidRPr="006125B1" w:rsidR="006604C1" w:rsidP="79F173B6" w:rsidRDefault="006604C1" w14:paraId="3CFE9E84" w14:textId="77777777">
            <w:pPr>
              <w:spacing w:line="240" w:lineRule="auto"/>
              <w:jc w:val="both"/>
              <w:rPr>
                <w:rFonts w:asciiTheme="majorHAnsi" w:hAnsiTheme="majorHAnsi" w:eastAsiaTheme="majorEastAsia" w:cstheme="majorBidi"/>
                <w:sz w:val="24"/>
                <w:szCs w:val="24"/>
                <w:lang w:val="en-US"/>
              </w:rPr>
            </w:pPr>
          </w:p>
        </w:tc>
      </w:tr>
    </w:tbl>
    <w:p w:rsidR="00B74140" w:rsidP="46D84851" w:rsidRDefault="00B74140" w14:paraId="55147B33" w14:textId="77777777">
      <w:pPr>
        <w:spacing w:line="240" w:lineRule="auto"/>
        <w:jc w:val="both"/>
        <w:rPr>
          <w:rFonts w:asciiTheme="majorHAnsi" w:hAnsiTheme="majorHAnsi" w:eastAsiaTheme="majorEastAsia" w:cstheme="majorBidi"/>
          <w:b/>
          <w:bCs/>
          <w:sz w:val="24"/>
          <w:szCs w:val="24"/>
          <w:u w:val="single"/>
          <w:lang w:val="en-US"/>
        </w:rPr>
      </w:pPr>
    </w:p>
    <w:p w:rsidRPr="007D5891" w:rsidR="007D5891" w:rsidP="007D5891" w:rsidRDefault="007D5891" w14:paraId="41E38793" w14:textId="77777777">
      <w:pPr>
        <w:pStyle w:val="ListParagraph"/>
        <w:numPr>
          <w:ilvl w:val="0"/>
          <w:numId w:val="37"/>
        </w:numPr>
        <w:spacing w:line="240" w:lineRule="auto"/>
        <w:jc w:val="both"/>
        <w:rPr>
          <w:rFonts w:asciiTheme="majorHAnsi" w:hAnsiTheme="majorHAnsi" w:eastAsiaTheme="majorEastAsia" w:cstheme="majorBidi"/>
          <w:sz w:val="24"/>
          <w:szCs w:val="24"/>
          <w:lang w:val="en-US"/>
        </w:rPr>
      </w:pPr>
      <w:r w:rsidRPr="007D5891">
        <w:rPr>
          <w:rFonts w:asciiTheme="majorHAnsi" w:hAnsiTheme="majorHAnsi" w:eastAsiaTheme="majorEastAsia" w:cstheme="majorBidi"/>
          <w:sz w:val="24"/>
          <w:szCs w:val="24"/>
          <w:lang w:val="en-US"/>
        </w:rPr>
        <w:t>Travel to brownfields-related training conferences is an acceptable use of these grant funds.</w:t>
      </w:r>
    </w:p>
    <w:p w:rsidRPr="007D5891" w:rsidR="007D5891" w:rsidP="007D5891" w:rsidRDefault="007D5891" w14:paraId="50D4F801" w14:textId="56423EC0">
      <w:pPr>
        <w:pStyle w:val="ListParagraph"/>
        <w:numPr>
          <w:ilvl w:val="0"/>
          <w:numId w:val="37"/>
        </w:numPr>
        <w:spacing w:line="240" w:lineRule="auto"/>
        <w:jc w:val="both"/>
        <w:rPr>
          <w:rFonts w:asciiTheme="majorHAnsi" w:hAnsiTheme="majorHAnsi" w:eastAsiaTheme="majorEastAsia" w:cstheme="majorBidi"/>
          <w:sz w:val="24"/>
          <w:szCs w:val="24"/>
          <w:lang w:val="en-US"/>
        </w:rPr>
      </w:pPr>
      <w:r w:rsidRPr="007D5891">
        <w:rPr>
          <w:rFonts w:asciiTheme="majorHAnsi" w:hAnsiTheme="majorHAnsi" w:eastAsiaTheme="majorEastAsia" w:cstheme="majorBidi"/>
          <w:sz w:val="24"/>
          <w:szCs w:val="24"/>
          <w:lang w:val="en-US"/>
        </w:rPr>
        <w:t>EPA defines equipment as items that cost $10,000 or more with a useful life of more than one year unless the applicant has a lower threshold for equipment costs. Items costing less than $10,000 (e.</w:t>
      </w:r>
      <w:proofErr w:type="gramStart"/>
      <w:r w:rsidRPr="007D5891">
        <w:rPr>
          <w:rFonts w:asciiTheme="majorHAnsi" w:hAnsiTheme="majorHAnsi" w:eastAsiaTheme="majorEastAsia" w:cstheme="majorBidi"/>
          <w:sz w:val="24"/>
          <w:szCs w:val="24"/>
          <w:lang w:val="en-US"/>
        </w:rPr>
        <w:t>g.,</w:t>
      </w:r>
      <w:proofErr w:type="gramEnd"/>
      <w:r w:rsidRPr="007D5891">
        <w:rPr>
          <w:rFonts w:asciiTheme="majorHAnsi" w:hAnsiTheme="majorHAnsi" w:eastAsiaTheme="majorEastAsia" w:cstheme="majorBidi"/>
          <w:sz w:val="24"/>
          <w:szCs w:val="24"/>
          <w:lang w:val="en-US"/>
        </w:rPr>
        <w:t xml:space="preserve"> laptop computers) are considered supplies. Generally, equipment is not required for Brownfield Grants.</w:t>
      </w:r>
    </w:p>
    <w:p w:rsidRPr="007D5891" w:rsidR="007D5891" w:rsidP="007D5891" w:rsidRDefault="007D5891" w14:paraId="153B23E5" w14:textId="0EBE1454">
      <w:pPr>
        <w:pStyle w:val="ListParagraph"/>
        <w:numPr>
          <w:ilvl w:val="0"/>
          <w:numId w:val="37"/>
        </w:numPr>
        <w:spacing w:line="240" w:lineRule="auto"/>
        <w:jc w:val="both"/>
        <w:rPr>
          <w:rFonts w:asciiTheme="majorHAnsi" w:hAnsiTheme="majorHAnsi" w:eastAsiaTheme="majorEastAsia" w:cstheme="majorBidi"/>
          <w:sz w:val="24"/>
          <w:szCs w:val="24"/>
          <w:lang w:val="en-US"/>
        </w:rPr>
      </w:pPr>
      <w:r w:rsidRPr="007D5891">
        <w:rPr>
          <w:rFonts w:asciiTheme="majorHAnsi" w:hAnsiTheme="majorHAnsi" w:eastAsiaTheme="majorEastAsia" w:cstheme="majorBidi"/>
          <w:sz w:val="24"/>
          <w:szCs w:val="24"/>
          <w:lang w:val="en-US"/>
        </w:rPr>
        <w:t>Costs must be placed on the Construction budget line when at least 50% of the estimated amount of the contract(s) will be for the remediation of contamination at the brownfield site. Construction costs do not typically apply to assessment activities. See the FY26 FAQs for more information.</w:t>
      </w:r>
    </w:p>
    <w:p w:rsidRPr="007D5891" w:rsidR="0739E692" w:rsidP="007D5891" w:rsidRDefault="007D5891" w14:paraId="7E7B1F80" w14:textId="59785028">
      <w:pPr>
        <w:pStyle w:val="ListParagraph"/>
        <w:numPr>
          <w:ilvl w:val="0"/>
          <w:numId w:val="37"/>
        </w:numPr>
        <w:spacing w:line="240" w:lineRule="auto"/>
        <w:jc w:val="both"/>
        <w:rPr>
          <w:rFonts w:asciiTheme="majorHAnsi" w:hAnsiTheme="majorHAnsi" w:eastAsiaTheme="majorEastAsia" w:cstheme="majorBidi"/>
          <w:sz w:val="24"/>
          <w:szCs w:val="24"/>
        </w:rPr>
      </w:pPr>
      <w:r w:rsidRPr="007D5891">
        <w:rPr>
          <w:rFonts w:asciiTheme="majorHAnsi" w:hAnsiTheme="majorHAnsi" w:eastAsiaTheme="majorEastAsia" w:cstheme="majorBidi"/>
          <w:sz w:val="24"/>
          <w:szCs w:val="24"/>
          <w:lang w:val="en-US"/>
        </w:rPr>
        <w:t>Administrative costs (direct and/or indirect) for the Cleanup Grant applicant itself cannot exceed 5% of the total EPA-requested funds.</w:t>
      </w:r>
    </w:p>
    <w:p w:rsidR="007D5891" w:rsidP="79F173B6" w:rsidRDefault="007D5891" w14:paraId="0656D58C" w14:textId="77777777">
      <w:pPr>
        <w:pStyle w:val="Default"/>
        <w:rPr>
          <w:rFonts w:asciiTheme="majorHAnsi" w:hAnsiTheme="majorHAnsi" w:eastAsiaTheme="majorEastAsia" w:cstheme="majorBidi"/>
          <w:color w:val="92D050"/>
          <w:sz w:val="23"/>
          <w:szCs w:val="23"/>
        </w:rPr>
      </w:pPr>
    </w:p>
    <w:p w:rsidR="007D5891" w:rsidP="79F173B6" w:rsidRDefault="007D5891" w14:paraId="7547D70B" w14:textId="77777777">
      <w:pPr>
        <w:pStyle w:val="Default"/>
        <w:rPr>
          <w:rFonts w:asciiTheme="majorHAnsi" w:hAnsiTheme="majorHAnsi" w:eastAsiaTheme="majorEastAsia" w:cstheme="majorBidi"/>
          <w:color w:val="92D050"/>
          <w:sz w:val="23"/>
          <w:szCs w:val="23"/>
        </w:rPr>
      </w:pPr>
    </w:p>
    <w:p w:rsidR="007D5891" w:rsidP="79F173B6" w:rsidRDefault="007D5891" w14:paraId="21A1108F" w14:textId="77777777">
      <w:pPr>
        <w:pStyle w:val="Default"/>
        <w:rPr>
          <w:rFonts w:asciiTheme="majorHAnsi" w:hAnsiTheme="majorHAnsi" w:eastAsiaTheme="majorEastAsia" w:cstheme="majorBidi"/>
          <w:color w:val="92D050"/>
          <w:sz w:val="23"/>
          <w:szCs w:val="23"/>
        </w:rPr>
      </w:pPr>
    </w:p>
    <w:p w:rsidR="007D5891" w:rsidP="79F173B6" w:rsidRDefault="007D5891" w14:paraId="49D3BB91" w14:textId="77777777">
      <w:pPr>
        <w:pStyle w:val="Default"/>
        <w:rPr>
          <w:rFonts w:asciiTheme="majorHAnsi" w:hAnsiTheme="majorHAnsi" w:eastAsiaTheme="majorEastAsia" w:cstheme="majorBidi"/>
          <w:color w:val="92D050"/>
          <w:sz w:val="23"/>
          <w:szCs w:val="23"/>
        </w:rPr>
      </w:pPr>
    </w:p>
    <w:p w:rsidR="007D5891" w:rsidP="79F173B6" w:rsidRDefault="007D5891" w14:paraId="68A9F175" w14:textId="77777777">
      <w:pPr>
        <w:pStyle w:val="Default"/>
        <w:rPr>
          <w:rFonts w:asciiTheme="majorHAnsi" w:hAnsiTheme="majorHAnsi" w:eastAsiaTheme="majorEastAsia" w:cstheme="majorBidi"/>
          <w:color w:val="92D050"/>
          <w:sz w:val="23"/>
          <w:szCs w:val="23"/>
        </w:rPr>
      </w:pPr>
    </w:p>
    <w:p w:rsidR="007D5891" w:rsidP="79F173B6" w:rsidRDefault="007D5891" w14:paraId="6B9D6E0B" w14:textId="77777777">
      <w:pPr>
        <w:pStyle w:val="Default"/>
        <w:rPr>
          <w:rFonts w:asciiTheme="majorHAnsi" w:hAnsiTheme="majorHAnsi" w:eastAsiaTheme="majorEastAsia" w:cstheme="majorBidi"/>
          <w:color w:val="92D050"/>
          <w:sz w:val="23"/>
          <w:szCs w:val="23"/>
        </w:rPr>
      </w:pPr>
    </w:p>
    <w:p w:rsidRPr="006125B1" w:rsidR="00603619" w:rsidP="79F173B6" w:rsidRDefault="00603619" w14:paraId="19842D33" w14:textId="5AA0F32A">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Include costs per unit. You may use the table format below. </w:t>
      </w:r>
    </w:p>
    <w:p w:rsidRPr="006125B1" w:rsidR="00603619" w:rsidP="79F173B6" w:rsidRDefault="00603619" w14:paraId="2EBF4450" w14:textId="77777777">
      <w:pPr>
        <w:pStyle w:val="Default"/>
        <w:rPr>
          <w:rFonts w:asciiTheme="majorHAnsi" w:hAnsiTheme="majorHAnsi" w:eastAsiaTheme="majorEastAsia" w:cstheme="majorBidi"/>
          <w:color w:val="92D050"/>
          <w:sz w:val="23"/>
          <w:szCs w:val="23"/>
        </w:rPr>
      </w:pPr>
    </w:p>
    <w:p w:rsidRPr="006125B1" w:rsidR="00603619" w:rsidP="79F173B6" w:rsidRDefault="00603619" w14:paraId="62E637FD" w14:textId="7600D8A5">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Examples of costs per unit may include: </w:t>
      </w:r>
    </w:p>
    <w:p w:rsidRPr="006125B1" w:rsidR="00603619" w:rsidP="79F173B6" w:rsidRDefault="00603619" w14:paraId="34FEBFF3"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b/>
          <w:bCs/>
          <w:i/>
          <w:iCs/>
          <w:color w:val="92D050"/>
          <w:sz w:val="23"/>
          <w:szCs w:val="23"/>
        </w:rPr>
        <w:t xml:space="preserve">Task 1, Project Oversight </w:t>
      </w:r>
    </w:p>
    <w:p w:rsidRPr="006125B1" w:rsidR="00603619" w:rsidP="79F173B6" w:rsidRDefault="00603619" w14:paraId="2C169B5B"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 </w:t>
      </w:r>
      <w:r w:rsidRPr="79F173B6">
        <w:rPr>
          <w:rFonts w:asciiTheme="majorHAnsi" w:hAnsiTheme="majorHAnsi" w:eastAsiaTheme="majorEastAsia" w:cstheme="majorBidi"/>
          <w:i/>
          <w:iCs/>
          <w:color w:val="92D050"/>
          <w:sz w:val="23"/>
          <w:szCs w:val="23"/>
        </w:rPr>
        <w:t>Personnel Costs</w:t>
      </w:r>
      <w:r w:rsidRPr="79F173B6">
        <w:rPr>
          <w:rFonts w:asciiTheme="majorHAnsi" w:hAnsiTheme="majorHAnsi" w:eastAsiaTheme="majorEastAsia" w:cstheme="majorBidi"/>
          <w:color w:val="92D050"/>
          <w:sz w:val="23"/>
          <w:szCs w:val="23"/>
        </w:rPr>
        <w:t>: 222 hours of city staff to provide project oversight, $30/</w:t>
      </w:r>
      <w:proofErr w:type="spellStart"/>
      <w:r w:rsidRPr="79F173B6">
        <w:rPr>
          <w:rFonts w:asciiTheme="majorHAnsi" w:hAnsiTheme="majorHAnsi" w:eastAsiaTheme="majorEastAsia" w:cstheme="majorBidi"/>
          <w:color w:val="92D050"/>
          <w:sz w:val="23"/>
          <w:szCs w:val="23"/>
        </w:rPr>
        <w:t>hr</w:t>
      </w:r>
      <w:proofErr w:type="spellEnd"/>
      <w:r w:rsidRPr="79F173B6">
        <w:rPr>
          <w:rFonts w:asciiTheme="majorHAnsi" w:hAnsiTheme="majorHAnsi" w:eastAsiaTheme="majorEastAsia" w:cstheme="majorBidi"/>
          <w:color w:val="92D050"/>
          <w:sz w:val="23"/>
          <w:szCs w:val="23"/>
        </w:rPr>
        <w:t xml:space="preserve"> salary = $6,660 </w:t>
      </w:r>
    </w:p>
    <w:p w:rsidRPr="006125B1" w:rsidR="00603619" w:rsidP="79F173B6" w:rsidRDefault="00603619" w14:paraId="7A52AFDF" w14:textId="77777777">
      <w:pPr>
        <w:pStyle w:val="Default"/>
        <w:rPr>
          <w:rFonts w:asciiTheme="majorHAnsi" w:hAnsiTheme="majorHAnsi" w:eastAsiaTheme="majorEastAsia" w:cstheme="majorBidi"/>
          <w:color w:val="92D050"/>
          <w:sz w:val="23"/>
          <w:szCs w:val="23"/>
        </w:rPr>
      </w:pPr>
    </w:p>
    <w:p w:rsidRPr="006125B1" w:rsidR="00603619" w:rsidP="79F173B6" w:rsidRDefault="00603619" w14:paraId="5131F898"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b/>
          <w:bCs/>
          <w:i/>
          <w:iCs/>
          <w:color w:val="92D050"/>
          <w:sz w:val="23"/>
          <w:szCs w:val="23"/>
        </w:rPr>
        <w:t xml:space="preserve">Task 2, Tank Removal </w:t>
      </w:r>
    </w:p>
    <w:p w:rsidRPr="006125B1" w:rsidR="00603619" w:rsidP="79F173B6" w:rsidRDefault="00603619" w14:paraId="051ABF5B"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 </w:t>
      </w:r>
      <w:r w:rsidRPr="79F173B6">
        <w:rPr>
          <w:rFonts w:asciiTheme="majorHAnsi" w:hAnsiTheme="majorHAnsi" w:eastAsiaTheme="majorEastAsia" w:cstheme="majorBidi"/>
          <w:i/>
          <w:iCs/>
          <w:color w:val="92D050"/>
          <w:sz w:val="23"/>
          <w:szCs w:val="23"/>
        </w:rPr>
        <w:t>Personnel Costs</w:t>
      </w:r>
      <w:r w:rsidRPr="79F173B6">
        <w:rPr>
          <w:rFonts w:asciiTheme="majorHAnsi" w:hAnsiTheme="majorHAnsi" w:eastAsiaTheme="majorEastAsia" w:cstheme="majorBidi"/>
          <w:color w:val="92D050"/>
          <w:sz w:val="23"/>
          <w:szCs w:val="23"/>
        </w:rPr>
        <w:t>: 20 hours at average rate of $50/</w:t>
      </w:r>
      <w:proofErr w:type="spellStart"/>
      <w:r w:rsidRPr="79F173B6">
        <w:rPr>
          <w:rFonts w:asciiTheme="majorHAnsi" w:hAnsiTheme="majorHAnsi" w:eastAsiaTheme="majorEastAsia" w:cstheme="majorBidi"/>
          <w:color w:val="92D050"/>
          <w:sz w:val="23"/>
          <w:szCs w:val="23"/>
        </w:rPr>
        <w:t>hr</w:t>
      </w:r>
      <w:proofErr w:type="spellEnd"/>
      <w:r w:rsidRPr="79F173B6">
        <w:rPr>
          <w:rFonts w:asciiTheme="majorHAnsi" w:hAnsiTheme="majorHAnsi" w:eastAsiaTheme="majorEastAsia" w:cstheme="majorBidi"/>
          <w:color w:val="92D050"/>
          <w:sz w:val="23"/>
          <w:szCs w:val="23"/>
        </w:rPr>
        <w:t xml:space="preserve"> = $1,000 </w:t>
      </w:r>
    </w:p>
    <w:p w:rsidRPr="006125B1" w:rsidR="00603619" w:rsidP="79F173B6" w:rsidRDefault="00603619" w14:paraId="6E2BBB41" w14:textId="77777777">
      <w:pPr>
        <w:pStyle w:val="Default"/>
        <w:rPr>
          <w:rFonts w:asciiTheme="majorHAnsi" w:hAnsiTheme="majorHAnsi" w:eastAsiaTheme="majorEastAsia" w:cstheme="majorBidi"/>
          <w:color w:val="92D050"/>
          <w:sz w:val="23"/>
          <w:szCs w:val="23"/>
        </w:rPr>
      </w:pPr>
      <w:r w:rsidRPr="79F173B6">
        <w:rPr>
          <w:rFonts w:asciiTheme="majorHAnsi" w:hAnsiTheme="majorHAnsi" w:eastAsiaTheme="majorEastAsia" w:cstheme="majorBidi"/>
          <w:color w:val="92D050"/>
          <w:sz w:val="23"/>
          <w:szCs w:val="23"/>
        </w:rPr>
        <w:t xml:space="preserve">– </w:t>
      </w:r>
      <w:r w:rsidRPr="79F173B6">
        <w:rPr>
          <w:rFonts w:asciiTheme="majorHAnsi" w:hAnsiTheme="majorHAnsi" w:eastAsiaTheme="majorEastAsia" w:cstheme="majorBidi"/>
          <w:i/>
          <w:iCs/>
          <w:color w:val="92D050"/>
          <w:sz w:val="23"/>
          <w:szCs w:val="23"/>
        </w:rPr>
        <w:t>Contractual Costs</w:t>
      </w:r>
      <w:r w:rsidRPr="79F173B6">
        <w:rPr>
          <w:rFonts w:asciiTheme="majorHAnsi" w:hAnsiTheme="majorHAnsi" w:eastAsiaTheme="majorEastAsia" w:cstheme="majorBidi"/>
          <w:color w:val="92D050"/>
          <w:sz w:val="23"/>
          <w:szCs w:val="23"/>
        </w:rPr>
        <w:t xml:space="preserve">: 5 tank pulls at cost of $13,000 per tank pull = $65,000 </w:t>
      </w:r>
    </w:p>
    <w:p w:rsidRPr="006125B1" w:rsidR="00603619" w:rsidP="79F173B6" w:rsidRDefault="00603619" w14:paraId="5A83E527" w14:textId="77777777">
      <w:pPr>
        <w:spacing w:line="240" w:lineRule="auto"/>
        <w:jc w:val="both"/>
        <w:rPr>
          <w:rFonts w:asciiTheme="majorHAnsi" w:hAnsiTheme="majorHAnsi" w:eastAsiaTheme="majorEastAsia" w:cstheme="majorBidi"/>
          <w:b/>
          <w:bCs/>
          <w:sz w:val="24"/>
          <w:szCs w:val="24"/>
          <w:u w:val="single"/>
        </w:rPr>
      </w:pPr>
    </w:p>
    <w:tbl>
      <w:tblPr>
        <w:tblStyle w:val="TableGrid"/>
        <w:tblW w:w="8983" w:type="dxa"/>
        <w:jc w:val="center"/>
        <w:tblLook w:val="04A0" w:firstRow="1" w:lastRow="0" w:firstColumn="1" w:lastColumn="0" w:noHBand="0" w:noVBand="1"/>
      </w:tblPr>
      <w:tblGrid>
        <w:gridCol w:w="8983"/>
      </w:tblGrid>
      <w:tr w:rsidRPr="006125B1" w:rsidR="00D00BA4" w:rsidTr="79F173B6" w14:paraId="16FDD88A"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Pr>
          <w:p w:rsidRPr="006125B1" w:rsidR="00D00BA4" w:rsidP="79F173B6" w:rsidRDefault="00D00BA4" w14:paraId="6F04675A" w14:textId="77777777">
            <w:pPr>
              <w:jc w:val="both"/>
              <w:rPr>
                <w:rFonts w:asciiTheme="majorHAnsi" w:hAnsiTheme="majorHAnsi" w:eastAsiaTheme="majorEastAsia" w:cstheme="majorBidi"/>
                <w:b/>
                <w:bCs/>
                <w:sz w:val="24"/>
                <w:szCs w:val="24"/>
                <w:lang w:val="en-US"/>
              </w:rPr>
            </w:pPr>
            <w:r w:rsidRPr="79F173B6">
              <w:rPr>
                <w:rFonts w:asciiTheme="majorHAnsi" w:hAnsiTheme="majorHAnsi" w:eastAsiaTheme="majorEastAsia" w:cstheme="majorBidi"/>
                <w:b/>
                <w:bCs/>
                <w:sz w:val="24"/>
                <w:szCs w:val="24"/>
                <w:lang w:val="en-US"/>
              </w:rPr>
              <w:t xml:space="preserve">Cost Breakdown </w:t>
            </w:r>
          </w:p>
        </w:tc>
      </w:tr>
      <w:tr w:rsidRPr="006125B1" w:rsidR="00D00BA4" w:rsidTr="79F173B6" w14:paraId="0BA1629E" w14:textId="77777777">
        <w:trPr>
          <w:trHeight w:val="113"/>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2368EEE4" w14:textId="1081F906">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1: </w:t>
            </w:r>
          </w:p>
        </w:tc>
      </w:tr>
      <w:tr w:rsidRPr="006125B1" w:rsidR="00D00BA4" w:rsidTr="79F173B6" w14:paraId="4578553C" w14:textId="77777777">
        <w:trPr>
          <w:trHeight w:val="447"/>
          <w:jc w:val="center"/>
        </w:trPr>
        <w:tc>
          <w:tcPr>
            <w:tcW w:w="8983" w:type="dxa"/>
            <w:tcBorders>
              <w:top w:val="single" w:color="auto" w:sz="4" w:space="0"/>
              <w:left w:val="single" w:color="auto" w:sz="4" w:space="0"/>
              <w:bottom w:val="single" w:color="auto" w:sz="4" w:space="0"/>
              <w:right w:val="single" w:color="auto" w:sz="4" w:space="0"/>
            </w:tcBorders>
            <w:hideMark/>
          </w:tcPr>
          <w:p w:rsidRPr="006125B1" w:rsidR="008443A7" w:rsidP="79F173B6" w:rsidRDefault="008443A7" w14:paraId="49510D4E" w14:textId="1558F37F">
            <w:pPr>
              <w:jc w:val="both"/>
              <w:rPr>
                <w:rFonts w:asciiTheme="majorHAnsi" w:hAnsiTheme="majorHAnsi" w:eastAsiaTheme="majorEastAsia" w:cstheme="majorBidi"/>
                <w:sz w:val="24"/>
                <w:szCs w:val="24"/>
                <w:lang w:val="en-US"/>
              </w:rPr>
            </w:pPr>
          </w:p>
        </w:tc>
      </w:tr>
      <w:tr w:rsidRPr="006125B1" w:rsidR="00D00BA4" w:rsidTr="79F173B6" w14:paraId="7AB633DA"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346AA7DA" w14:textId="653B2342">
            <w:pPr>
              <w:jc w:val="both"/>
              <w:rPr>
                <w:rFonts w:asciiTheme="majorHAnsi" w:hAnsiTheme="majorHAnsi" w:eastAsiaTheme="majorEastAsia" w:cstheme="majorBidi"/>
                <w:sz w:val="24"/>
                <w:szCs w:val="24"/>
                <w:lang w:val="en-US"/>
              </w:rPr>
            </w:pPr>
            <w:r w:rsidRPr="79F173B6">
              <w:rPr>
                <w:rFonts w:asciiTheme="majorHAnsi" w:hAnsiTheme="majorHAnsi" w:eastAsiaTheme="majorEastAsia" w:cstheme="majorBidi"/>
                <w:b/>
                <w:bCs/>
                <w:sz w:val="24"/>
                <w:szCs w:val="24"/>
                <w:lang w:val="en-US"/>
              </w:rPr>
              <w:t xml:space="preserve">Task/Activity 2: </w:t>
            </w:r>
          </w:p>
        </w:tc>
      </w:tr>
      <w:tr w:rsidRPr="006125B1" w:rsidR="00D00BA4" w:rsidTr="79F173B6" w14:paraId="2C150171" w14:textId="77777777">
        <w:trPr>
          <w:trHeight w:val="451"/>
          <w:jc w:val="center"/>
        </w:trPr>
        <w:tc>
          <w:tcPr>
            <w:tcW w:w="8983" w:type="dxa"/>
            <w:tcBorders>
              <w:top w:val="single" w:color="auto" w:sz="4" w:space="0"/>
              <w:left w:val="single" w:color="auto" w:sz="4" w:space="0"/>
              <w:bottom w:val="single" w:color="auto" w:sz="4" w:space="0"/>
              <w:right w:val="single" w:color="auto" w:sz="4" w:space="0"/>
            </w:tcBorders>
            <w:hideMark/>
          </w:tcPr>
          <w:p w:rsidRPr="006125B1" w:rsidR="00D00BA4" w:rsidP="79F173B6" w:rsidRDefault="00D00BA4" w14:paraId="3AF03459" w14:textId="7339ECA4">
            <w:pPr>
              <w:jc w:val="both"/>
              <w:rPr>
                <w:rFonts w:asciiTheme="majorHAnsi" w:hAnsiTheme="majorHAnsi" w:eastAsiaTheme="majorEastAsia" w:cstheme="majorBidi"/>
                <w:sz w:val="24"/>
                <w:szCs w:val="24"/>
                <w:lang w:val="en-US"/>
              </w:rPr>
            </w:pPr>
          </w:p>
        </w:tc>
      </w:tr>
      <w:tr w:rsidRPr="006125B1" w:rsidR="00D00BA4" w:rsidTr="79F173B6" w14:paraId="3A5676C1" w14:textId="77777777">
        <w:trPr>
          <w:trHeight w:val="115"/>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3CE50DFD" w14:textId="3D3A8113">
            <w:pPr>
              <w:jc w:val="both"/>
              <w:rPr>
                <w:rFonts w:asciiTheme="majorHAnsi" w:hAnsiTheme="majorHAnsi" w:eastAsiaTheme="majorEastAsia" w:cstheme="majorBidi"/>
                <w:b/>
                <w:bCs/>
                <w:sz w:val="24"/>
                <w:szCs w:val="24"/>
                <w:lang w:val="en-US"/>
              </w:rPr>
            </w:pPr>
            <w:r w:rsidRPr="79F173B6">
              <w:rPr>
                <w:rFonts w:asciiTheme="majorHAnsi" w:hAnsiTheme="majorHAnsi" w:eastAsiaTheme="majorEastAsia" w:cstheme="majorBidi"/>
                <w:b/>
                <w:bCs/>
                <w:sz w:val="24"/>
                <w:szCs w:val="24"/>
                <w:lang w:val="en-US"/>
              </w:rPr>
              <w:t xml:space="preserve">Task/Activity 3: </w:t>
            </w:r>
          </w:p>
        </w:tc>
      </w:tr>
      <w:tr w:rsidRPr="006125B1" w:rsidR="00D00BA4" w:rsidTr="79F173B6" w14:paraId="5B15285F" w14:textId="77777777">
        <w:trPr>
          <w:trHeight w:val="500"/>
          <w:jc w:val="center"/>
        </w:trPr>
        <w:tc>
          <w:tcPr>
            <w:tcW w:w="8983" w:type="dxa"/>
            <w:tcBorders>
              <w:top w:val="single" w:color="auto" w:sz="4" w:space="0"/>
              <w:left w:val="single" w:color="auto" w:sz="4" w:space="0"/>
              <w:bottom w:val="single" w:color="auto" w:sz="4" w:space="0"/>
              <w:right w:val="single" w:color="auto" w:sz="4" w:space="0"/>
            </w:tcBorders>
          </w:tcPr>
          <w:p w:rsidRPr="006125B1" w:rsidR="00D00BA4" w:rsidP="79F173B6" w:rsidRDefault="00D00BA4" w14:paraId="2216ADC5" w14:textId="10383855">
            <w:pPr>
              <w:jc w:val="both"/>
              <w:rPr>
                <w:rFonts w:asciiTheme="majorHAnsi" w:hAnsiTheme="majorHAnsi" w:eastAsiaTheme="majorEastAsia" w:cstheme="majorBidi"/>
                <w:sz w:val="24"/>
                <w:szCs w:val="24"/>
                <w:lang w:val="en-US"/>
              </w:rPr>
            </w:pPr>
          </w:p>
        </w:tc>
      </w:tr>
      <w:tr w:rsidRPr="006125B1" w:rsidR="00D00BA4" w:rsidTr="79F173B6" w14:paraId="72DE19ED" w14:textId="77777777">
        <w:trPr>
          <w:trHeight w:val="113"/>
          <w:jc w:val="center"/>
        </w:trPr>
        <w:tc>
          <w:tcPr>
            <w:tcW w:w="8983" w:type="dxa"/>
            <w:tcBorders>
              <w:top w:val="single" w:color="auto" w:sz="4" w:space="0"/>
              <w:left w:val="single" w:color="auto" w:sz="4" w:space="0"/>
              <w:bottom w:val="single" w:color="auto" w:sz="4" w:space="0"/>
              <w:right w:val="single" w:color="auto" w:sz="4" w:space="0"/>
            </w:tcBorders>
            <w:shd w:val="clear" w:color="auto" w:fill="BFBFBF" w:themeFill="background1" w:themeFillShade="BF"/>
            <w:hideMark/>
          </w:tcPr>
          <w:p w:rsidRPr="006125B1" w:rsidR="00D00BA4" w:rsidP="79F173B6" w:rsidRDefault="00D00BA4" w14:paraId="55BA9B21" w14:textId="08768136">
            <w:pPr>
              <w:jc w:val="both"/>
              <w:rPr>
                <w:rFonts w:asciiTheme="majorHAnsi" w:hAnsiTheme="majorHAnsi" w:eastAsiaTheme="majorEastAsia" w:cstheme="majorBidi"/>
                <w:b/>
                <w:bCs/>
                <w:sz w:val="24"/>
                <w:szCs w:val="24"/>
                <w:lang w:val="en-US"/>
              </w:rPr>
            </w:pPr>
            <w:r w:rsidRPr="79F173B6">
              <w:rPr>
                <w:rFonts w:asciiTheme="majorHAnsi" w:hAnsiTheme="majorHAnsi" w:eastAsiaTheme="majorEastAsia" w:cstheme="majorBidi"/>
                <w:b/>
                <w:bCs/>
                <w:sz w:val="24"/>
                <w:szCs w:val="24"/>
                <w:lang w:val="en-US"/>
              </w:rPr>
              <w:t xml:space="preserve">Task/Activity 4: </w:t>
            </w:r>
          </w:p>
        </w:tc>
      </w:tr>
      <w:tr w:rsidRPr="006125B1" w:rsidR="00D00BA4" w:rsidTr="79F173B6" w14:paraId="7CE52AC9" w14:textId="77777777">
        <w:trPr>
          <w:trHeight w:val="811"/>
          <w:jc w:val="center"/>
        </w:trPr>
        <w:tc>
          <w:tcPr>
            <w:tcW w:w="8983" w:type="dxa"/>
            <w:tcBorders>
              <w:top w:val="single" w:color="auto" w:sz="4" w:space="0"/>
              <w:left w:val="single" w:color="auto" w:sz="4" w:space="0"/>
              <w:bottom w:val="single" w:color="auto" w:sz="4" w:space="0"/>
              <w:right w:val="single" w:color="auto" w:sz="4" w:space="0"/>
            </w:tcBorders>
          </w:tcPr>
          <w:p w:rsidRPr="006125B1" w:rsidR="00D00BA4" w:rsidP="79F173B6" w:rsidRDefault="00D00BA4" w14:paraId="4D958A3D" w14:textId="57D5C5F5">
            <w:pPr>
              <w:jc w:val="both"/>
              <w:rPr>
                <w:rFonts w:asciiTheme="majorHAnsi" w:hAnsiTheme="majorHAnsi" w:eastAsiaTheme="majorEastAsia" w:cstheme="majorBidi"/>
                <w:sz w:val="24"/>
                <w:szCs w:val="24"/>
                <w:lang w:val="en-US"/>
              </w:rPr>
            </w:pPr>
          </w:p>
        </w:tc>
      </w:tr>
    </w:tbl>
    <w:p w:rsidRPr="006125B1" w:rsidR="00D00BA4" w:rsidP="79F173B6" w:rsidRDefault="00D00BA4" w14:paraId="7EA75F0C" w14:textId="77777777">
      <w:pPr>
        <w:spacing w:line="240" w:lineRule="auto"/>
        <w:jc w:val="both"/>
        <w:rPr>
          <w:rFonts w:asciiTheme="majorHAnsi" w:hAnsiTheme="majorHAnsi" w:eastAsiaTheme="majorEastAsia" w:cstheme="majorBidi"/>
          <w:b/>
          <w:bCs/>
          <w:sz w:val="24"/>
          <w:szCs w:val="24"/>
          <w:u w:val="single"/>
        </w:rPr>
      </w:pPr>
    </w:p>
    <w:p w:rsidRPr="007D5891" w:rsidR="00D00BA4" w:rsidP="007D5891" w:rsidRDefault="00945445" w14:paraId="75F63D47" w14:textId="6F4D5274">
      <w:pPr>
        <w:pStyle w:val="ListParagraph"/>
        <w:numPr>
          <w:ilvl w:val="0"/>
          <w:numId w:val="35"/>
        </w:numPr>
        <w:spacing w:line="240" w:lineRule="auto"/>
        <w:jc w:val="both"/>
        <w:rPr>
          <w:rFonts w:asciiTheme="majorHAnsi" w:hAnsiTheme="majorHAnsi" w:eastAsiaTheme="majorEastAsia" w:cstheme="majorBidi"/>
          <w:sz w:val="24"/>
          <w:szCs w:val="24"/>
        </w:rPr>
      </w:pPr>
      <w:r w:rsidRPr="007D5891">
        <w:rPr>
          <w:rFonts w:asciiTheme="majorHAnsi" w:hAnsiTheme="majorHAnsi" w:eastAsiaTheme="majorEastAsia" w:cstheme="majorBidi"/>
          <w:sz w:val="24"/>
          <w:szCs w:val="24"/>
          <w:u w:val="single"/>
        </w:rPr>
        <w:t>Plan to Measure and Evaluate Environmental Progress and Results</w:t>
      </w:r>
    </w:p>
    <w:p w:rsidRPr="006125B1" w:rsidR="00945445" w:rsidP="00E135C0" w:rsidRDefault="00E135C0" w14:paraId="62725B56" w14:textId="1CC2CD13">
      <w:pPr>
        <w:pStyle w:val="Default"/>
        <w:ind w:left="1080"/>
        <w:rPr>
          <w:rFonts w:asciiTheme="majorHAnsi" w:hAnsiTheme="majorHAnsi" w:eastAsiaTheme="majorEastAsia" w:cstheme="majorBidi"/>
          <w:color w:val="92D050"/>
        </w:rPr>
      </w:pPr>
      <w:r w:rsidRPr="00E135C0">
        <w:rPr>
          <w:rFonts w:asciiTheme="majorHAnsi" w:hAnsiTheme="majorHAnsi" w:eastAsiaTheme="majorEastAsia" w:cstheme="majorBidi"/>
          <w:color w:val="92D050"/>
        </w:rPr>
        <w:t>Discuss your plan and system to track, measure, and evaluate progress in achieving expected project outputs, overall results, and eventual outcomes. (Definitions of outputs and outcomes are provided in Section 3.A.(4).)</w:t>
      </w:r>
    </w:p>
    <w:p w:rsidR="00514F21" w:rsidP="00E135C0" w:rsidRDefault="00514F21" w14:paraId="18A45524" w14:textId="77777777">
      <w:pPr>
        <w:pStyle w:val="Default"/>
        <w:ind w:left="360" w:firstLine="720"/>
        <w:rPr>
          <w:rFonts w:asciiTheme="majorHAnsi" w:hAnsiTheme="majorHAnsi" w:eastAsiaTheme="majorEastAsia" w:cstheme="majorBidi"/>
          <w:b/>
          <w:bCs/>
          <w:color w:val="92D050"/>
        </w:rPr>
      </w:pPr>
    </w:p>
    <w:p w:rsidRPr="00E135C0" w:rsidR="00854B40" w:rsidP="00E135C0" w:rsidRDefault="00854B40" w14:paraId="52DEB95C" w14:textId="774E79D2">
      <w:pPr>
        <w:pStyle w:val="Default"/>
        <w:ind w:left="360" w:firstLine="720"/>
        <w:rPr>
          <w:rFonts w:asciiTheme="majorHAnsi" w:hAnsiTheme="majorHAnsi" w:eastAsiaTheme="majorEastAsia" w:cstheme="majorBidi"/>
          <w:b/>
          <w:bCs/>
          <w:color w:val="92D050"/>
        </w:rPr>
      </w:pPr>
      <w:proofErr w:type="gramStart"/>
      <w:r w:rsidRPr="00E135C0">
        <w:rPr>
          <w:rFonts w:asciiTheme="majorHAnsi" w:hAnsiTheme="majorHAnsi" w:eastAsiaTheme="majorEastAsia" w:cstheme="majorBidi"/>
          <w:b/>
          <w:bCs/>
          <w:color w:val="92D050"/>
        </w:rPr>
        <w:t>Outputs</w:t>
      </w:r>
      <w:proofErr w:type="gramEnd"/>
      <w:r w:rsidRPr="00E135C0">
        <w:rPr>
          <w:rFonts w:asciiTheme="majorHAnsi" w:hAnsiTheme="majorHAnsi" w:eastAsiaTheme="majorEastAsia" w:cstheme="majorBidi"/>
          <w:b/>
          <w:bCs/>
          <w:color w:val="92D050"/>
        </w:rPr>
        <w:t xml:space="preserve"> </w:t>
      </w:r>
    </w:p>
    <w:p w:rsidRPr="006125B1" w:rsidR="00854B40" w:rsidP="00E135C0" w:rsidRDefault="00854B40" w14:paraId="5F942C34" w14:textId="6ED78F18">
      <w:pPr>
        <w:spacing w:line="240" w:lineRule="auto"/>
        <w:ind w:left="1080"/>
        <w:jc w:val="both"/>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 xml:space="preserve">The term “outputs” refers to an environmental activity, effort, and/or associated work products related to an environmental goal or objective that will be produced or provided over </w:t>
      </w:r>
      <w:proofErr w:type="gramStart"/>
      <w:r w:rsidRPr="79F173B6">
        <w:rPr>
          <w:rFonts w:asciiTheme="majorHAnsi" w:hAnsiTheme="majorHAnsi" w:eastAsiaTheme="majorEastAsia" w:cstheme="majorBidi"/>
          <w:color w:val="92D050"/>
          <w:sz w:val="24"/>
          <w:szCs w:val="24"/>
          <w:lang w:val="en-US"/>
        </w:rPr>
        <w:t>a period of time</w:t>
      </w:r>
      <w:proofErr w:type="gramEnd"/>
      <w:r w:rsidRPr="79F173B6">
        <w:rPr>
          <w:rFonts w:asciiTheme="majorHAnsi" w:hAnsiTheme="majorHAnsi" w:eastAsiaTheme="majorEastAsia" w:cstheme="majorBidi"/>
          <w:color w:val="92D050"/>
          <w:sz w:val="24"/>
          <w:szCs w:val="24"/>
          <w:lang w:val="en-US"/>
        </w:rPr>
        <w:t xml:space="preserve"> or by a specified date. </w:t>
      </w:r>
      <w:proofErr w:type="gramStart"/>
      <w:r w:rsidRPr="79F173B6">
        <w:rPr>
          <w:rFonts w:asciiTheme="majorHAnsi" w:hAnsiTheme="majorHAnsi" w:eastAsiaTheme="majorEastAsia" w:cstheme="majorBidi"/>
          <w:color w:val="92D050"/>
          <w:sz w:val="24"/>
          <w:szCs w:val="24"/>
          <w:lang w:val="en-US"/>
        </w:rPr>
        <w:t>Outputs</w:t>
      </w:r>
      <w:proofErr w:type="gramEnd"/>
      <w:r w:rsidRPr="79F173B6">
        <w:rPr>
          <w:rFonts w:asciiTheme="majorHAnsi" w:hAnsiTheme="majorHAnsi" w:eastAsiaTheme="majorEastAsia" w:cstheme="majorBidi"/>
          <w:color w:val="92D050"/>
          <w:sz w:val="24"/>
          <w:szCs w:val="24"/>
          <w:lang w:val="en-US"/>
        </w:rPr>
        <w:t xml:space="preserve"> may be quantitative or qualitative but must be measurable during the project period. The expected outputs for the grants awarded under these guidelines are cleaned up brownfield sites. Other outputs may include the number of community meetings held, the number of Analyses of Brownfield Cleanup Alternatives (ABCA) completed, the number of community involvement and cleanup plans completed, and/or the number of underground storage tanks pulled.</w:t>
      </w:r>
    </w:p>
    <w:p w:rsidRPr="006125B1" w:rsidR="00854B40" w:rsidP="79F173B6" w:rsidRDefault="00854B40" w14:paraId="7DC12945" w14:textId="77777777">
      <w:pPr>
        <w:pStyle w:val="Default"/>
        <w:rPr>
          <w:rFonts w:asciiTheme="majorHAnsi" w:hAnsiTheme="majorHAnsi" w:eastAsiaTheme="majorEastAsia" w:cstheme="majorBidi"/>
          <w:color w:val="92D050"/>
        </w:rPr>
      </w:pPr>
    </w:p>
    <w:p w:rsidRPr="00E135C0" w:rsidR="00854B40" w:rsidP="00E135C0" w:rsidRDefault="00854B40" w14:paraId="76592E08" w14:textId="77777777">
      <w:pPr>
        <w:pStyle w:val="Default"/>
        <w:ind w:left="720" w:firstLine="360"/>
        <w:rPr>
          <w:rFonts w:asciiTheme="majorHAnsi" w:hAnsiTheme="majorHAnsi" w:eastAsiaTheme="majorEastAsia" w:cstheme="majorBidi"/>
          <w:b/>
          <w:bCs/>
          <w:color w:val="92D050"/>
        </w:rPr>
      </w:pPr>
      <w:r w:rsidRPr="00E135C0">
        <w:rPr>
          <w:rFonts w:asciiTheme="majorHAnsi" w:hAnsiTheme="majorHAnsi" w:eastAsiaTheme="majorEastAsia" w:cstheme="majorBidi"/>
          <w:b/>
          <w:bCs/>
          <w:color w:val="92D050"/>
        </w:rPr>
        <w:t xml:space="preserve">Outcomes </w:t>
      </w:r>
    </w:p>
    <w:p w:rsidR="00854B40" w:rsidP="00E135C0" w:rsidRDefault="00854B40" w14:paraId="5F461AA5" w14:textId="5647CD62">
      <w:pPr>
        <w:spacing w:line="240" w:lineRule="auto"/>
        <w:ind w:left="1080"/>
        <w:jc w:val="both"/>
        <w:rPr>
          <w:rFonts w:asciiTheme="majorHAnsi" w:hAnsiTheme="majorHAnsi" w:eastAsiaTheme="majorEastAsia" w:cstheme="majorBidi"/>
          <w:color w:val="92D050"/>
          <w:sz w:val="24"/>
          <w:szCs w:val="24"/>
          <w:lang w:val="en-US"/>
        </w:rPr>
      </w:pPr>
      <w:r w:rsidRPr="79F173B6">
        <w:rPr>
          <w:rFonts w:asciiTheme="majorHAnsi" w:hAnsiTheme="majorHAnsi" w:eastAsiaTheme="majorEastAsia" w:cstheme="majorBidi"/>
          <w:color w:val="92D050"/>
          <w:sz w:val="24"/>
          <w:szCs w:val="24"/>
          <w:lang w:val="en-US"/>
        </w:rPr>
        <w:t xml:space="preserve">The term “outcomes” refers to the result, effect, or consequence that will occur from carrying out the activities under the grant. Outcomes may be environmental, behavioral, health-related, or programmatic; must be qualitative or </w:t>
      </w:r>
      <w:proofErr w:type="gramStart"/>
      <w:r w:rsidRPr="79F173B6">
        <w:rPr>
          <w:rFonts w:asciiTheme="majorHAnsi" w:hAnsiTheme="majorHAnsi" w:eastAsiaTheme="majorEastAsia" w:cstheme="majorBidi"/>
          <w:color w:val="92D050"/>
          <w:sz w:val="24"/>
          <w:szCs w:val="24"/>
          <w:lang w:val="en-US"/>
        </w:rPr>
        <w:t>quantitative, and</w:t>
      </w:r>
      <w:proofErr w:type="gramEnd"/>
      <w:r w:rsidRPr="79F173B6">
        <w:rPr>
          <w:rFonts w:asciiTheme="majorHAnsi" w:hAnsiTheme="majorHAnsi" w:eastAsiaTheme="majorEastAsia" w:cstheme="majorBidi"/>
          <w:color w:val="92D050"/>
          <w:sz w:val="24"/>
          <w:szCs w:val="24"/>
          <w:lang w:val="en-US"/>
        </w:rPr>
        <w:t xml:space="preserve"> may not necessarily be achievable during the project period. Expected outcomes of Brownfield Grants include the number of jobs created and funding leveraged through the economic reuse of sites; the number of acres made ready for reuse; acres of greenspace created for communities; and the minimized exposure to hazardous substances and petroleum contamination.</w:t>
      </w:r>
    </w:p>
    <w:p w:rsidR="00C447F0" w:rsidP="00E135C0" w:rsidRDefault="00C447F0" w14:paraId="5CE044C3" w14:textId="77777777">
      <w:pPr>
        <w:spacing w:line="240" w:lineRule="auto"/>
        <w:ind w:left="1080"/>
        <w:jc w:val="both"/>
        <w:rPr>
          <w:rFonts w:asciiTheme="majorHAnsi" w:hAnsiTheme="majorHAnsi" w:eastAsiaTheme="majorEastAsia" w:cstheme="majorBidi"/>
          <w:color w:val="92D050"/>
          <w:sz w:val="24"/>
          <w:szCs w:val="24"/>
          <w:lang w:val="en-US"/>
        </w:rPr>
      </w:pPr>
    </w:p>
    <w:p w:rsidRPr="006125B1" w:rsidR="00C447F0" w:rsidP="00E135C0" w:rsidRDefault="00C447F0" w14:paraId="7613A876" w14:textId="77777777">
      <w:pPr>
        <w:spacing w:line="240" w:lineRule="auto"/>
        <w:ind w:left="1080"/>
        <w:jc w:val="both"/>
        <w:rPr>
          <w:rFonts w:asciiTheme="majorHAnsi" w:hAnsiTheme="majorHAnsi" w:eastAsiaTheme="majorEastAsia" w:cstheme="majorBidi"/>
          <w:color w:val="92D050"/>
          <w:sz w:val="24"/>
          <w:szCs w:val="24"/>
          <w:lang w:val="en-US"/>
        </w:rPr>
      </w:pPr>
    </w:p>
    <w:p w:rsidRPr="006125B1" w:rsidR="00854B40" w:rsidP="79F173B6" w:rsidRDefault="00854B40" w14:paraId="1A267C1F" w14:textId="77777777">
      <w:pPr>
        <w:spacing w:line="240" w:lineRule="auto"/>
        <w:jc w:val="both"/>
        <w:rPr>
          <w:rFonts w:asciiTheme="majorHAnsi" w:hAnsiTheme="majorHAnsi" w:eastAsiaTheme="majorEastAsia" w:cstheme="majorBidi"/>
          <w:color w:val="92D050"/>
          <w:sz w:val="24"/>
          <w:szCs w:val="24"/>
        </w:rPr>
      </w:pPr>
    </w:p>
    <w:p w:rsidRPr="00C447F0" w:rsidR="002E4404" w:rsidP="79F173B6" w:rsidRDefault="002E4404" w14:paraId="120E1C75" w14:textId="77777777">
      <w:pPr>
        <w:autoSpaceDE w:val="0"/>
        <w:autoSpaceDN w:val="0"/>
        <w:adjustRightInd w:val="0"/>
        <w:spacing w:line="240" w:lineRule="auto"/>
        <w:rPr>
          <w:rFonts w:asciiTheme="majorHAnsi" w:hAnsiTheme="majorHAnsi" w:eastAsiaTheme="majorEastAsia" w:cstheme="majorBidi"/>
          <w:color w:val="000000"/>
          <w:sz w:val="28"/>
          <w:szCs w:val="28"/>
          <w:lang w:val="en-US"/>
        </w:rPr>
      </w:pPr>
      <w:r w:rsidRPr="00C447F0">
        <w:rPr>
          <w:rFonts w:asciiTheme="majorHAnsi" w:hAnsiTheme="majorHAnsi" w:eastAsiaTheme="majorEastAsia" w:cstheme="majorBidi"/>
          <w:b/>
          <w:bCs/>
          <w:color w:val="000000" w:themeColor="text1"/>
          <w:sz w:val="28"/>
          <w:szCs w:val="28"/>
          <w:lang w:val="en-US"/>
        </w:rPr>
        <w:t xml:space="preserve">4. PROGRAMMATIC CAPABILITY AND PAST PERFORMANCE </w:t>
      </w:r>
    </w:p>
    <w:p w:rsidRPr="006125B1" w:rsidR="002E4404" w:rsidP="00AA61F5" w:rsidRDefault="002E4404" w14:paraId="4266734B" w14:textId="23A9F052">
      <w:pPr>
        <w:autoSpaceDE w:val="0"/>
        <w:autoSpaceDN w:val="0"/>
        <w:adjustRightInd w:val="0"/>
        <w:spacing w:line="240" w:lineRule="auto"/>
        <w:rPr>
          <w:rFonts w:asciiTheme="majorHAnsi" w:hAnsiTheme="majorHAnsi" w:eastAsiaTheme="majorEastAsia" w:cstheme="majorBidi"/>
          <w:color w:val="000000"/>
          <w:sz w:val="24"/>
          <w:szCs w:val="24"/>
          <w:lang w:val="en-US"/>
        </w:rPr>
      </w:pPr>
      <w:r w:rsidRPr="79F173B6">
        <w:rPr>
          <w:rFonts w:asciiTheme="majorHAnsi" w:hAnsiTheme="majorHAnsi" w:eastAsiaTheme="majorEastAsia" w:cstheme="majorBidi"/>
          <w:b/>
          <w:bCs/>
          <w:color w:val="000000" w:themeColor="text1"/>
          <w:sz w:val="24"/>
          <w:szCs w:val="24"/>
          <w:lang w:val="en-US"/>
        </w:rPr>
        <w:t xml:space="preserve">Programmatic Capability </w:t>
      </w:r>
    </w:p>
    <w:p w:rsidR="002E4404" w:rsidP="79F173B6" w:rsidRDefault="002E4404" w14:paraId="6F61E653" w14:textId="065A7497">
      <w:pPr>
        <w:autoSpaceDE w:val="0"/>
        <w:autoSpaceDN w:val="0"/>
        <w:adjustRightInd w:val="0"/>
        <w:spacing w:line="240" w:lineRule="auto"/>
        <w:rPr>
          <w:rFonts w:asciiTheme="majorHAnsi" w:hAnsiTheme="majorHAnsi" w:eastAsiaTheme="majorEastAsia" w:cstheme="majorBidi"/>
          <w:i/>
          <w:iCs/>
          <w:color w:val="92D050"/>
          <w:sz w:val="24"/>
          <w:szCs w:val="24"/>
          <w:lang w:val="en-US"/>
        </w:rPr>
      </w:pPr>
      <w:r w:rsidRPr="79F173B6">
        <w:rPr>
          <w:rFonts w:asciiTheme="majorHAnsi" w:hAnsiTheme="majorHAnsi" w:eastAsiaTheme="majorEastAsia" w:cstheme="majorBidi"/>
          <w:i/>
          <w:iCs/>
          <w:color w:val="92D050"/>
          <w:sz w:val="24"/>
          <w:szCs w:val="24"/>
          <w:lang w:val="en-US"/>
        </w:rPr>
        <w:t>To conserve space, you may present information for 4.a. and 4</w:t>
      </w:r>
      <w:r w:rsidR="00B52983">
        <w:rPr>
          <w:rFonts w:asciiTheme="majorHAnsi" w:hAnsiTheme="majorHAnsi" w:eastAsiaTheme="majorEastAsia" w:cstheme="majorBidi"/>
          <w:i/>
          <w:iCs/>
          <w:color w:val="92D050"/>
          <w:sz w:val="24"/>
          <w:szCs w:val="24"/>
          <w:lang w:val="en-US"/>
        </w:rPr>
        <w:t>b</w:t>
      </w:r>
      <w:r w:rsidRPr="79F173B6">
        <w:rPr>
          <w:rFonts w:asciiTheme="majorHAnsi" w:hAnsiTheme="majorHAnsi" w:eastAsiaTheme="majorEastAsia" w:cstheme="majorBidi"/>
          <w:i/>
          <w:iCs/>
          <w:color w:val="92D050"/>
          <w:sz w:val="24"/>
          <w:szCs w:val="24"/>
          <w:lang w:val="en-US"/>
        </w:rPr>
        <w:t xml:space="preserve">. in the same response. </w:t>
      </w:r>
    </w:p>
    <w:p w:rsidRPr="006125B1" w:rsidR="00B52983" w:rsidP="79F173B6" w:rsidRDefault="00B52983" w14:paraId="06C81E47"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Pr="00B52983" w:rsidR="002E4404" w:rsidP="00B52983" w:rsidRDefault="002E4404" w14:paraId="19CDF571" w14:textId="694A0783">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B52983">
        <w:rPr>
          <w:rFonts w:asciiTheme="majorHAnsi" w:hAnsiTheme="majorHAnsi" w:eastAsiaTheme="majorEastAsia" w:cstheme="majorBidi"/>
          <w:color w:val="000000" w:themeColor="text1"/>
          <w:sz w:val="24"/>
          <w:szCs w:val="24"/>
          <w:u w:val="single"/>
          <w:lang w:val="en-US"/>
        </w:rPr>
        <w:t xml:space="preserve">Organizational </w:t>
      </w:r>
      <w:r w:rsidR="00783704">
        <w:rPr>
          <w:rFonts w:asciiTheme="majorHAnsi" w:hAnsiTheme="majorHAnsi" w:eastAsiaTheme="majorEastAsia" w:cstheme="majorBidi"/>
          <w:color w:val="000000" w:themeColor="text1"/>
          <w:sz w:val="24"/>
          <w:szCs w:val="24"/>
          <w:u w:val="single"/>
          <w:lang w:val="en-US"/>
        </w:rPr>
        <w:t>Capacity</w:t>
      </w:r>
    </w:p>
    <w:p w:rsidR="00945445" w:rsidP="00B52983" w:rsidRDefault="00783704" w14:paraId="43FB3477" w14:textId="34D83311">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783704">
        <w:rPr>
          <w:rFonts w:asciiTheme="majorHAnsi" w:hAnsiTheme="majorHAnsi" w:eastAsiaTheme="majorEastAsia" w:cstheme="majorBidi"/>
          <w:color w:val="92D050"/>
          <w:sz w:val="24"/>
          <w:szCs w:val="24"/>
          <w:lang w:val="en-US"/>
        </w:rPr>
        <w:t>Discuss the applicant’s organizational capacity to oversee grant tasks/activities and carry out and manage the grant’s programmatic, administrative, and financial requirements.</w:t>
      </w:r>
    </w:p>
    <w:p w:rsidRPr="006125B1" w:rsidR="00B52983" w:rsidP="00B52983" w:rsidRDefault="00B52983" w14:paraId="72C17FE2" w14:textId="77777777">
      <w:pPr>
        <w:autoSpaceDE w:val="0"/>
        <w:autoSpaceDN w:val="0"/>
        <w:adjustRightInd w:val="0"/>
        <w:spacing w:line="240" w:lineRule="auto"/>
        <w:ind w:left="1080"/>
        <w:rPr>
          <w:rFonts w:asciiTheme="majorHAnsi" w:hAnsiTheme="majorHAnsi" w:eastAsiaTheme="majorEastAsia" w:cstheme="majorBidi"/>
          <w:color w:val="00B050"/>
          <w:sz w:val="24"/>
          <w:szCs w:val="24"/>
          <w:lang w:val="en-US"/>
        </w:rPr>
      </w:pPr>
    </w:p>
    <w:p w:rsidRPr="00B52983" w:rsidR="002E4404" w:rsidP="00B52983" w:rsidRDefault="00783704" w14:paraId="26720340" w14:textId="44F70003">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Pr>
          <w:rFonts w:asciiTheme="majorHAnsi" w:hAnsiTheme="majorHAnsi" w:eastAsiaTheme="majorEastAsia" w:cstheme="majorBidi"/>
          <w:color w:val="000000" w:themeColor="text1"/>
          <w:sz w:val="24"/>
          <w:szCs w:val="24"/>
          <w:u w:val="single"/>
          <w:lang w:val="en-US"/>
        </w:rPr>
        <w:t>Organizational Structure</w:t>
      </w:r>
    </w:p>
    <w:p w:rsidR="007B6EB1" w:rsidP="007B6EB1" w:rsidRDefault="00783704" w14:paraId="12DF41DB" w14:textId="0244C986">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783704">
        <w:rPr>
          <w:rFonts w:asciiTheme="majorHAnsi" w:hAnsiTheme="majorHAnsi" w:eastAsiaTheme="majorEastAsia" w:cstheme="majorBidi"/>
          <w:color w:val="92D050"/>
          <w:sz w:val="24"/>
          <w:szCs w:val="24"/>
          <w:lang w:val="en-US"/>
        </w:rPr>
        <w:t>Describe the organizational structure you will utilize to ensure the timely and successful expenditure of funds and completion of the grant’s technical, administrative, and financial requirements.</w:t>
      </w:r>
    </w:p>
    <w:p w:rsidR="00783704" w:rsidP="007B6EB1" w:rsidRDefault="00783704" w14:paraId="73B4D70B"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Pr="007B6EB1" w:rsidR="002E4404" w:rsidP="007B6EB1" w:rsidRDefault="00783704" w14:paraId="68D70E39" w14:textId="3CAEF755">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Pr>
          <w:rFonts w:asciiTheme="majorHAnsi" w:hAnsiTheme="majorHAnsi" w:eastAsiaTheme="majorEastAsia" w:cstheme="majorBidi"/>
          <w:color w:val="000000" w:themeColor="text1"/>
          <w:sz w:val="24"/>
          <w:szCs w:val="24"/>
          <w:u w:val="single"/>
          <w:lang w:val="en-US"/>
        </w:rPr>
        <w:t>Description of Key Staff</w:t>
      </w:r>
    </w:p>
    <w:p w:rsidR="00945445" w:rsidP="008F5D4B" w:rsidRDefault="008F5D4B" w14:paraId="711DEB67" w14:textId="294AEEEB">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8F5D4B">
        <w:rPr>
          <w:rFonts w:asciiTheme="majorHAnsi" w:hAnsiTheme="majorHAnsi" w:eastAsiaTheme="majorEastAsia" w:cstheme="majorBidi"/>
          <w:color w:val="92D050"/>
          <w:sz w:val="24"/>
          <w:szCs w:val="24"/>
          <w:lang w:val="en-US"/>
        </w:rPr>
        <w:t>Briefly describe the key staff who will successfully administer the grant, including their roles, expertise, qualifications, and experience.</w:t>
      </w:r>
    </w:p>
    <w:p w:rsidR="008F5D4B" w:rsidP="008F5D4B" w:rsidRDefault="008F5D4B" w14:paraId="0BACABF5"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008F5D4B" w:rsidP="008F5D4B" w:rsidRDefault="008F5D4B" w14:paraId="0B246AEC" w14:textId="152D02FA">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lang w:val="en-US"/>
        </w:rPr>
      </w:pPr>
      <w:r>
        <w:rPr>
          <w:rFonts w:asciiTheme="majorHAnsi" w:hAnsiTheme="majorHAnsi" w:eastAsiaTheme="majorEastAsia" w:cstheme="majorBidi"/>
          <w:color w:val="000000"/>
          <w:sz w:val="24"/>
          <w:szCs w:val="24"/>
          <w:lang w:val="en-US"/>
        </w:rPr>
        <w:t>Acquiring Additional Resources</w:t>
      </w:r>
    </w:p>
    <w:p w:rsidRPr="006B4B9A" w:rsidR="008F5D4B" w:rsidP="006B4B9A" w:rsidRDefault="006B4B9A" w14:paraId="4A520745" w14:textId="0DD0FDE8">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6B4B9A">
        <w:rPr>
          <w:rFonts w:asciiTheme="majorHAnsi" w:hAnsiTheme="majorHAnsi" w:eastAsiaTheme="majorEastAsia" w:cstheme="majorBidi"/>
          <w:color w:val="92D050"/>
          <w:sz w:val="24"/>
          <w:szCs w:val="24"/>
          <w:lang w:val="en-US"/>
        </w:rPr>
        <w:t>Describe your system(s) and/or procedure(s) to appropriately acquire additional expertise and resources (e.g., contractors or subrecipients) required to complete the project. (Refer to Section IV of EPA NOFO Clauses regarding the difference between contractors and subrecipients.)</w:t>
      </w:r>
    </w:p>
    <w:p w:rsidRPr="008F5D4B" w:rsidR="008F5D4B" w:rsidP="008F5D4B" w:rsidRDefault="008F5D4B" w14:paraId="220EAB1E" w14:textId="77777777">
      <w:pPr>
        <w:autoSpaceDE w:val="0"/>
        <w:autoSpaceDN w:val="0"/>
        <w:adjustRightInd w:val="0"/>
        <w:spacing w:line="240" w:lineRule="auto"/>
        <w:rPr>
          <w:rFonts w:asciiTheme="majorHAnsi" w:hAnsiTheme="majorHAnsi" w:eastAsiaTheme="majorEastAsia" w:cstheme="majorBidi"/>
          <w:color w:val="000000"/>
          <w:sz w:val="24"/>
          <w:szCs w:val="24"/>
          <w:lang w:val="en-US"/>
        </w:rPr>
      </w:pPr>
    </w:p>
    <w:p w:rsidRPr="006125B1" w:rsidR="002E4404" w:rsidP="007B6EB1" w:rsidRDefault="002E4404" w14:paraId="2C5C335E" w14:textId="37022539">
      <w:pPr>
        <w:autoSpaceDE w:val="0"/>
        <w:autoSpaceDN w:val="0"/>
        <w:adjustRightInd w:val="0"/>
        <w:spacing w:line="240" w:lineRule="auto"/>
        <w:rPr>
          <w:rFonts w:asciiTheme="majorHAnsi" w:hAnsiTheme="majorHAnsi" w:eastAsiaTheme="majorEastAsia" w:cstheme="majorBidi"/>
          <w:color w:val="000000"/>
          <w:sz w:val="24"/>
          <w:szCs w:val="24"/>
          <w:lang w:val="en-US"/>
        </w:rPr>
      </w:pPr>
      <w:r w:rsidRPr="79F173B6">
        <w:rPr>
          <w:rFonts w:asciiTheme="majorHAnsi" w:hAnsiTheme="majorHAnsi" w:eastAsiaTheme="majorEastAsia" w:cstheme="majorBidi"/>
          <w:b/>
          <w:bCs/>
          <w:color w:val="000000" w:themeColor="text1"/>
          <w:sz w:val="24"/>
          <w:szCs w:val="24"/>
          <w:lang w:val="en-US"/>
        </w:rPr>
        <w:t xml:space="preserve">Past Performance and Accomplishments </w:t>
      </w:r>
    </w:p>
    <w:p w:rsidR="00EC374D" w:rsidP="00EC374D" w:rsidRDefault="00EC374D" w14:paraId="298006B2"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r w:rsidRPr="00EC374D">
        <w:rPr>
          <w:rFonts w:asciiTheme="majorHAnsi" w:hAnsiTheme="majorHAnsi" w:eastAsiaTheme="majorEastAsia" w:cstheme="majorBidi"/>
          <w:color w:val="92D050"/>
          <w:sz w:val="24"/>
          <w:szCs w:val="24"/>
          <w:lang w:val="en-US"/>
        </w:rPr>
        <w:t xml:space="preserve">If you have ever received an EPA Brownfields Multipurpose Grant, Assessment Grant, Revolving Loan Fund Grant, Cleanup (MARC) Grant, and/or 128(a) Grant, please respond to </w:t>
      </w:r>
      <w:proofErr w:type="gramStart"/>
      <w:r w:rsidRPr="00EC374D">
        <w:rPr>
          <w:rFonts w:asciiTheme="majorHAnsi" w:hAnsiTheme="majorHAnsi" w:eastAsiaTheme="majorEastAsia" w:cstheme="majorBidi"/>
          <w:color w:val="92D050"/>
          <w:sz w:val="24"/>
          <w:szCs w:val="24"/>
          <w:lang w:val="en-US"/>
        </w:rPr>
        <w:t>item e.</w:t>
      </w:r>
      <w:proofErr w:type="gramEnd"/>
      <w:r w:rsidRPr="00EC374D">
        <w:rPr>
          <w:rFonts w:asciiTheme="majorHAnsi" w:hAnsiTheme="majorHAnsi" w:eastAsiaTheme="majorEastAsia" w:cstheme="majorBidi"/>
          <w:color w:val="92D050"/>
          <w:sz w:val="24"/>
          <w:szCs w:val="24"/>
          <w:lang w:val="en-US"/>
        </w:rPr>
        <w:t xml:space="preserve"> below. (Do not include information on Targeted Brownfields Assessments, Area-Wide Planning Grants, Job Training Grants, and subawards from another Brownfields Grant recipient.)</w:t>
      </w:r>
    </w:p>
    <w:p w:rsidRPr="00EC374D" w:rsidR="00EC374D" w:rsidP="00EC374D" w:rsidRDefault="00EC374D" w14:paraId="2EAB6524"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00EC374D" w:rsidP="00EC374D" w:rsidRDefault="00EC374D" w14:paraId="2F8DB687"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r w:rsidRPr="00EC374D">
        <w:rPr>
          <w:rFonts w:asciiTheme="majorHAnsi" w:hAnsiTheme="majorHAnsi" w:eastAsiaTheme="majorEastAsia" w:cstheme="majorBidi"/>
          <w:color w:val="92D050"/>
          <w:sz w:val="24"/>
          <w:szCs w:val="24"/>
          <w:lang w:val="en-US"/>
        </w:rPr>
        <w:t xml:space="preserve">If you have never received an EPA Brownfields MARC or 128(a) Grant but have received other federal or non-federal financial assistance agreements (including only receiving an Area-Wide Planning Grant or Job Training Grant), please respond to </w:t>
      </w:r>
      <w:r w:rsidRPr="00EC374D">
        <w:rPr>
          <w:rFonts w:asciiTheme="majorHAnsi" w:hAnsiTheme="majorHAnsi" w:eastAsiaTheme="majorEastAsia" w:cstheme="majorBidi"/>
          <w:b/>
          <w:bCs/>
          <w:color w:val="92D050"/>
          <w:sz w:val="24"/>
          <w:szCs w:val="24"/>
          <w:lang w:val="en-US"/>
        </w:rPr>
        <w:t>item f</w:t>
      </w:r>
      <w:r w:rsidRPr="00EC374D">
        <w:rPr>
          <w:rFonts w:asciiTheme="majorHAnsi" w:hAnsiTheme="majorHAnsi" w:eastAsiaTheme="majorEastAsia" w:cstheme="majorBidi"/>
          <w:color w:val="92D050"/>
          <w:sz w:val="24"/>
          <w:szCs w:val="24"/>
          <w:lang w:val="en-US"/>
        </w:rPr>
        <w:t>. below.</w:t>
      </w:r>
    </w:p>
    <w:p w:rsidRPr="00EC374D" w:rsidR="00EC374D" w:rsidP="00EC374D" w:rsidRDefault="00EC374D" w14:paraId="2B92E54D"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00EE3434" w:rsidP="00EC374D" w:rsidRDefault="00EC374D" w14:paraId="2CE43AD3" w14:textId="6AA0270B">
      <w:pPr>
        <w:autoSpaceDE w:val="0"/>
        <w:autoSpaceDN w:val="0"/>
        <w:adjustRightInd w:val="0"/>
        <w:spacing w:line="240" w:lineRule="auto"/>
        <w:rPr>
          <w:rFonts w:asciiTheme="majorHAnsi" w:hAnsiTheme="majorHAnsi" w:eastAsiaTheme="majorEastAsia" w:cstheme="majorBidi"/>
          <w:color w:val="92D050"/>
          <w:sz w:val="24"/>
          <w:szCs w:val="24"/>
          <w:lang w:val="en-US"/>
        </w:rPr>
      </w:pPr>
      <w:r w:rsidRPr="00EC374D">
        <w:rPr>
          <w:rFonts w:asciiTheme="majorHAnsi" w:hAnsiTheme="majorHAnsi" w:eastAsiaTheme="majorEastAsia" w:cstheme="majorBidi"/>
          <w:color w:val="92D050"/>
          <w:sz w:val="24"/>
          <w:szCs w:val="24"/>
          <w:lang w:val="en-US"/>
        </w:rPr>
        <w:t xml:space="preserve">If you have never received any type of federal or non-federal financial assistance agreement, or if you have recently received a financial assistance agreement (including a Brownfields Grant) but have not had an opportunity to demonstrate compliance with the award requirements, please indicate this in response </w:t>
      </w:r>
      <w:r w:rsidRPr="00EC374D">
        <w:rPr>
          <w:rFonts w:asciiTheme="majorHAnsi" w:hAnsiTheme="majorHAnsi" w:eastAsiaTheme="majorEastAsia" w:cstheme="majorBidi"/>
          <w:b/>
          <w:bCs/>
          <w:color w:val="92D050"/>
          <w:sz w:val="24"/>
          <w:szCs w:val="24"/>
          <w:lang w:val="en-US"/>
        </w:rPr>
        <w:t>to item g.</w:t>
      </w:r>
      <w:r w:rsidRPr="00EC374D">
        <w:rPr>
          <w:rFonts w:asciiTheme="majorHAnsi" w:hAnsiTheme="majorHAnsi" w:eastAsiaTheme="majorEastAsia" w:cstheme="majorBidi"/>
          <w:color w:val="92D050"/>
          <w:sz w:val="24"/>
          <w:szCs w:val="24"/>
          <w:lang w:val="en-US"/>
        </w:rPr>
        <w:t xml:space="preserve"> below.</w:t>
      </w:r>
    </w:p>
    <w:p w:rsidRPr="006125B1" w:rsidR="00EC374D" w:rsidP="00EC374D" w:rsidRDefault="00EC374D" w14:paraId="11D9A0E6" w14:textId="77777777">
      <w:pPr>
        <w:autoSpaceDE w:val="0"/>
        <w:autoSpaceDN w:val="0"/>
        <w:adjustRightInd w:val="0"/>
        <w:spacing w:line="240" w:lineRule="auto"/>
        <w:rPr>
          <w:rFonts w:asciiTheme="majorHAnsi" w:hAnsiTheme="majorHAnsi" w:eastAsiaTheme="majorEastAsia" w:cstheme="majorBidi"/>
          <w:color w:val="000000"/>
          <w:sz w:val="24"/>
          <w:szCs w:val="24"/>
          <w:lang w:val="en-US"/>
        </w:rPr>
      </w:pPr>
    </w:p>
    <w:p w:rsidRPr="00EE3434" w:rsidR="002E4404" w:rsidP="00EE3434" w:rsidRDefault="002E4404" w14:paraId="690ED837" w14:textId="6BEB3065">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EE3434">
        <w:rPr>
          <w:rFonts w:asciiTheme="majorHAnsi" w:hAnsiTheme="majorHAnsi" w:eastAsiaTheme="majorEastAsia" w:cstheme="majorBidi"/>
          <w:color w:val="000000" w:themeColor="text1"/>
          <w:sz w:val="24"/>
          <w:szCs w:val="24"/>
          <w:u w:val="single"/>
          <w:lang w:val="en-US"/>
        </w:rPr>
        <w:t xml:space="preserve">Currently Has or Previously Received an EPA Brownfields Grant </w:t>
      </w:r>
    </w:p>
    <w:p w:rsidRPr="00EE3434" w:rsidR="00EE3434" w:rsidP="00EE3434" w:rsidRDefault="00EE3434" w14:paraId="13846C26"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Identify and provide information regarding each of your current and/or most recent EPA Brownfields Grants. Demonstrate how you successfully managed the grant(s) and performed all phases of work by providing information on the items listed below.</w:t>
      </w:r>
    </w:p>
    <w:p w:rsidR="00EE3434" w:rsidP="00EE3434" w:rsidRDefault="00EE3434" w14:paraId="54699AF5" w14:textId="77777777">
      <w:pPr>
        <w:autoSpaceDE w:val="0"/>
        <w:autoSpaceDN w:val="0"/>
        <w:adjustRightInd w:val="0"/>
        <w:spacing w:line="240" w:lineRule="auto"/>
        <w:ind w:left="360" w:firstLine="720"/>
        <w:rPr>
          <w:rFonts w:asciiTheme="majorHAnsi" w:hAnsiTheme="majorHAnsi" w:eastAsiaTheme="majorEastAsia" w:cstheme="majorBidi"/>
          <w:color w:val="92D050"/>
          <w:sz w:val="24"/>
          <w:szCs w:val="24"/>
          <w:lang w:val="en-US"/>
        </w:rPr>
      </w:pPr>
    </w:p>
    <w:p w:rsidRPr="00EE3434" w:rsidR="00EE3434" w:rsidP="00EE3434" w:rsidRDefault="00EE3434" w14:paraId="5A35BC8E" w14:textId="47CB1175">
      <w:pPr>
        <w:autoSpaceDE w:val="0"/>
        <w:autoSpaceDN w:val="0"/>
        <w:adjustRightInd w:val="0"/>
        <w:spacing w:line="240" w:lineRule="auto"/>
        <w:ind w:left="360" w:firstLine="720"/>
        <w:rPr>
          <w:rFonts w:asciiTheme="majorHAnsi" w:hAnsiTheme="majorHAnsi" w:eastAsiaTheme="majorEastAsia" w:cstheme="majorBidi"/>
          <w:sz w:val="24"/>
          <w:szCs w:val="24"/>
          <w:u w:val="single"/>
          <w:lang w:val="en-US"/>
        </w:rPr>
      </w:pPr>
      <w:r w:rsidRPr="00EE3434">
        <w:rPr>
          <w:rFonts w:asciiTheme="majorHAnsi" w:hAnsiTheme="majorHAnsi" w:eastAsiaTheme="majorEastAsia" w:cstheme="majorBidi"/>
          <w:sz w:val="24"/>
          <w:szCs w:val="24"/>
          <w:u w:val="single"/>
          <w:lang w:val="en-US"/>
        </w:rPr>
        <w:t>(1) Accomplishments</w:t>
      </w:r>
    </w:p>
    <w:p w:rsidR="00E568BB" w:rsidP="00E568BB" w:rsidRDefault="00EE3434" w14:paraId="441E86D4" w14:textId="43C1F77E">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 xml:space="preserve">Describe the accomplishments (including specific outputs and outcomes) achieved under the current/most recent grant(s) (no more than three), including at a minimum, the number of sites assessed and/or cleaned up. Discuss whether these outputs and outcomes were accurately </w:t>
      </w:r>
      <w:r w:rsidRPr="00EE3434">
        <w:rPr>
          <w:rFonts w:asciiTheme="majorHAnsi" w:hAnsiTheme="majorHAnsi" w:eastAsiaTheme="majorEastAsia" w:cstheme="majorBidi"/>
          <w:color w:val="92D050"/>
          <w:sz w:val="24"/>
          <w:szCs w:val="24"/>
          <w:lang w:val="en-US"/>
        </w:rPr>
        <w:lastRenderedPageBreak/>
        <w:t>reflected in the Assessment, Cleanup and Redevelopment Exchange System (ACRES) at the time of this application submission; if not, explain why.</w:t>
      </w:r>
    </w:p>
    <w:p w:rsidRPr="00EE3434" w:rsidR="00E568BB" w:rsidP="00E568BB" w:rsidRDefault="00E568BB" w14:paraId="581C58D9"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Pr="00E568BB" w:rsidR="00EE3434" w:rsidP="00EE3434" w:rsidRDefault="00EE3434" w14:paraId="4AD8E69B" w14:textId="77777777">
      <w:pPr>
        <w:autoSpaceDE w:val="0"/>
        <w:autoSpaceDN w:val="0"/>
        <w:adjustRightInd w:val="0"/>
        <w:spacing w:line="240" w:lineRule="auto"/>
        <w:ind w:left="360" w:firstLine="720"/>
        <w:rPr>
          <w:rFonts w:asciiTheme="majorHAnsi" w:hAnsiTheme="majorHAnsi" w:eastAsiaTheme="majorEastAsia" w:cstheme="majorBidi"/>
          <w:sz w:val="24"/>
          <w:szCs w:val="24"/>
          <w:u w:val="single"/>
          <w:lang w:val="en-US"/>
        </w:rPr>
      </w:pPr>
      <w:r w:rsidRPr="00E568BB">
        <w:rPr>
          <w:rFonts w:asciiTheme="majorHAnsi" w:hAnsiTheme="majorHAnsi" w:eastAsiaTheme="majorEastAsia" w:cstheme="majorBidi"/>
          <w:sz w:val="24"/>
          <w:szCs w:val="24"/>
          <w:u w:val="single"/>
          <w:lang w:val="en-US"/>
        </w:rPr>
        <w:t>(2) Compliance with Grant Requirements</w:t>
      </w:r>
    </w:p>
    <w:p w:rsidRPr="00EE3434" w:rsidR="00EE3434" w:rsidP="00EE3434" w:rsidRDefault="00EE3434" w14:paraId="7E13ABCF"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Discuss your compliance with the workplan, schedule, and terms and conditions under the current/most recent grant(s) (no more than three), including your history of timely and acceptable quarterly performance, grant deliverables, and ongoing ACRES reporting. Include whether you have made and have reported progress towards achieving the expected results of the grant in a timely manner. If not, discuss what corrective measures you took and how the corrective measures were effective, documented, and communicated.</w:t>
      </w:r>
    </w:p>
    <w:p w:rsidR="00EE3434" w:rsidP="00EE3434" w:rsidRDefault="00EE3434" w14:paraId="7E6C03A4"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Pr="00EE3434" w:rsidR="00EE3434" w:rsidP="00EE3434" w:rsidRDefault="00EE3434" w14:paraId="53B32CCB" w14:textId="62B615B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For all open EPA Brownfields Grants, indicate the grant period (start and end date), if funds remain, and the plan to expend the funds on eligible activities by the end of the Period of performance as defined in 2 CFR § 200.1.</w:t>
      </w:r>
    </w:p>
    <w:p w:rsidR="00EE3434" w:rsidP="00EE3434" w:rsidRDefault="00EE3434" w14:paraId="467B10ED"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00EE3434" w:rsidP="00EE3434" w:rsidRDefault="00EE3434" w14:paraId="4D3C281F"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EE3434">
        <w:rPr>
          <w:rFonts w:asciiTheme="majorHAnsi" w:hAnsiTheme="majorHAnsi" w:eastAsiaTheme="majorEastAsia" w:cstheme="majorBidi"/>
          <w:color w:val="92D050"/>
          <w:sz w:val="24"/>
          <w:szCs w:val="24"/>
          <w:lang w:val="en-US"/>
        </w:rPr>
        <w:t xml:space="preserve">For all closed EPA Brownfields Grants, indicate if there were funds remaining, the amount of remaining funds, and a brief explanation for why </w:t>
      </w:r>
      <w:proofErr w:type="gramStart"/>
      <w:r w:rsidRPr="00EE3434">
        <w:rPr>
          <w:rFonts w:asciiTheme="majorHAnsi" w:hAnsiTheme="majorHAnsi" w:eastAsiaTheme="majorEastAsia" w:cstheme="majorBidi"/>
          <w:color w:val="92D050"/>
          <w:sz w:val="24"/>
          <w:szCs w:val="24"/>
          <w:lang w:val="en-US"/>
        </w:rPr>
        <w:t>any</w:t>
      </w:r>
      <w:proofErr w:type="gramEnd"/>
      <w:r w:rsidRPr="00EE3434">
        <w:rPr>
          <w:rFonts w:asciiTheme="majorHAnsi" w:hAnsiTheme="majorHAnsi" w:eastAsiaTheme="majorEastAsia" w:cstheme="majorBidi"/>
          <w:color w:val="92D050"/>
          <w:sz w:val="24"/>
          <w:szCs w:val="24"/>
          <w:lang w:val="en-US"/>
        </w:rPr>
        <w:t xml:space="preserve"> remaining funds were not expended within the Period of Performance. Note that EPA will not penalize the applicant for closure of a Revolving Loan Fund cooperative agreement per the FY23 RLF Policy Memo.</w:t>
      </w:r>
    </w:p>
    <w:p w:rsidR="00EE3434" w:rsidP="00EE3434" w:rsidRDefault="00EE3434" w14:paraId="728FD982"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002E4404" w:rsidP="00EE3434" w:rsidRDefault="002E4404" w14:paraId="6AB91498" w14:textId="17DC1EA2">
      <w:pPr>
        <w:autoSpaceDE w:val="0"/>
        <w:autoSpaceDN w:val="0"/>
        <w:adjustRightInd w:val="0"/>
        <w:spacing w:line="240" w:lineRule="auto"/>
        <w:ind w:left="4680" w:firstLine="360"/>
        <w:rPr>
          <w:rFonts w:asciiTheme="majorHAnsi" w:hAnsiTheme="majorHAnsi" w:eastAsiaTheme="majorEastAsia" w:cstheme="majorBidi"/>
          <w:b/>
          <w:bCs/>
          <w:color w:val="000000" w:themeColor="text1"/>
          <w:sz w:val="24"/>
          <w:szCs w:val="24"/>
          <w:lang w:val="en-US"/>
        </w:rPr>
      </w:pPr>
      <w:r w:rsidRPr="79F173B6">
        <w:rPr>
          <w:rFonts w:asciiTheme="majorHAnsi" w:hAnsiTheme="majorHAnsi" w:eastAsiaTheme="majorEastAsia" w:cstheme="majorBidi"/>
          <w:b/>
          <w:bCs/>
          <w:color w:val="000000" w:themeColor="text1"/>
          <w:sz w:val="24"/>
          <w:szCs w:val="24"/>
          <w:lang w:val="en-US"/>
        </w:rPr>
        <w:t>– OR –</w:t>
      </w:r>
    </w:p>
    <w:p w:rsidRPr="006125B1" w:rsidR="00EE3434" w:rsidP="00EE3434" w:rsidRDefault="00EE3434" w14:paraId="510E0EDA" w14:textId="77777777">
      <w:pPr>
        <w:autoSpaceDE w:val="0"/>
        <w:autoSpaceDN w:val="0"/>
        <w:adjustRightInd w:val="0"/>
        <w:spacing w:line="240" w:lineRule="auto"/>
        <w:ind w:left="4680" w:firstLine="360"/>
        <w:rPr>
          <w:rFonts w:asciiTheme="majorHAnsi" w:hAnsiTheme="majorHAnsi" w:eastAsiaTheme="majorEastAsia" w:cstheme="majorBidi"/>
          <w:b/>
          <w:bCs/>
          <w:color w:val="000000"/>
          <w:sz w:val="24"/>
          <w:szCs w:val="24"/>
          <w:lang w:val="en-US"/>
        </w:rPr>
      </w:pPr>
    </w:p>
    <w:p w:rsidRPr="00EE3434" w:rsidR="002E4404" w:rsidP="00EE3434" w:rsidRDefault="002E4404" w14:paraId="5957F910" w14:textId="52924B87">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EE3434">
        <w:rPr>
          <w:rFonts w:asciiTheme="majorHAnsi" w:hAnsiTheme="majorHAnsi" w:eastAsiaTheme="majorEastAsia" w:cstheme="majorBidi"/>
          <w:color w:val="000000" w:themeColor="text1"/>
          <w:sz w:val="24"/>
          <w:szCs w:val="24"/>
          <w:u w:val="single"/>
          <w:lang w:val="en-US"/>
        </w:rPr>
        <w:t xml:space="preserve">Has Not Received an EPA Brownfields Grant but has Received Other Federal or Non-Federal Assistance Agreements </w:t>
      </w:r>
    </w:p>
    <w:p w:rsidRPr="00BF47D1" w:rsidR="00BF47D1" w:rsidP="00BF47D1" w:rsidRDefault="00BF47D1" w14:paraId="07594CBA"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F47D1">
        <w:rPr>
          <w:rFonts w:asciiTheme="majorHAnsi" w:hAnsiTheme="majorHAnsi" w:eastAsiaTheme="majorEastAsia" w:cstheme="majorBidi"/>
          <w:color w:val="92D050"/>
          <w:sz w:val="24"/>
          <w:szCs w:val="24"/>
          <w:lang w:val="en-US"/>
        </w:rPr>
        <w:t xml:space="preserve">Identify and describe each of your current and/or most recent federally and non-federally funded financial assistance agreements (no more than three) </w:t>
      </w:r>
      <w:r w:rsidRPr="00E568BB">
        <w:rPr>
          <w:rFonts w:asciiTheme="majorHAnsi" w:hAnsiTheme="majorHAnsi" w:eastAsiaTheme="majorEastAsia" w:cstheme="majorBidi"/>
          <w:color w:val="92D050"/>
          <w:sz w:val="24"/>
          <w:szCs w:val="24"/>
          <w:u w:val="single"/>
          <w:lang w:val="en-US"/>
        </w:rPr>
        <w:t>that are most similar in scope and relevance in terms of structure, community engagement, and/or deliverables to the proposed project</w:t>
      </w:r>
      <w:r w:rsidRPr="00BF47D1">
        <w:rPr>
          <w:rFonts w:asciiTheme="majorHAnsi" w:hAnsiTheme="majorHAnsi" w:eastAsiaTheme="majorEastAsia" w:cstheme="majorBidi"/>
          <w:color w:val="92D050"/>
          <w:sz w:val="24"/>
          <w:szCs w:val="24"/>
          <w:lang w:val="en-US"/>
        </w:rPr>
        <w:t>. Demonstrate how you successfully managed the agreement(s</w:t>
      </w:r>
      <w:proofErr w:type="gramStart"/>
      <w:r w:rsidRPr="00BF47D1">
        <w:rPr>
          <w:rFonts w:asciiTheme="majorHAnsi" w:hAnsiTheme="majorHAnsi" w:eastAsiaTheme="majorEastAsia" w:cstheme="majorBidi"/>
          <w:color w:val="92D050"/>
          <w:sz w:val="24"/>
          <w:szCs w:val="24"/>
          <w:lang w:val="en-US"/>
        </w:rPr>
        <w:t>), and</w:t>
      </w:r>
      <w:proofErr w:type="gramEnd"/>
      <w:r w:rsidRPr="00BF47D1">
        <w:rPr>
          <w:rFonts w:asciiTheme="majorHAnsi" w:hAnsiTheme="majorHAnsi" w:eastAsiaTheme="majorEastAsia" w:cstheme="majorBidi"/>
          <w:color w:val="92D050"/>
          <w:sz w:val="24"/>
          <w:szCs w:val="24"/>
          <w:lang w:val="en-US"/>
        </w:rPr>
        <w:t xml:space="preserve"> performed all phases of work by providing the following information.</w:t>
      </w:r>
    </w:p>
    <w:p w:rsidR="00BF47D1" w:rsidP="00BF47D1" w:rsidRDefault="00BF47D1" w14:paraId="1147AA91" w14:textId="77777777">
      <w:pPr>
        <w:autoSpaceDE w:val="0"/>
        <w:autoSpaceDN w:val="0"/>
        <w:adjustRightInd w:val="0"/>
        <w:spacing w:line="240" w:lineRule="auto"/>
        <w:rPr>
          <w:rFonts w:asciiTheme="majorHAnsi" w:hAnsiTheme="majorHAnsi" w:eastAsiaTheme="majorEastAsia" w:cstheme="majorBidi"/>
          <w:color w:val="92D050"/>
          <w:sz w:val="24"/>
          <w:szCs w:val="24"/>
          <w:lang w:val="en-US"/>
        </w:rPr>
      </w:pPr>
    </w:p>
    <w:p w:rsidRPr="00E568BB" w:rsidR="00BF47D1" w:rsidP="00BF47D1" w:rsidRDefault="00BF47D1" w14:paraId="07E12D8D" w14:textId="396FCE3C">
      <w:pPr>
        <w:autoSpaceDE w:val="0"/>
        <w:autoSpaceDN w:val="0"/>
        <w:adjustRightInd w:val="0"/>
        <w:spacing w:line="240" w:lineRule="auto"/>
        <w:ind w:left="360" w:firstLine="720"/>
        <w:rPr>
          <w:rFonts w:asciiTheme="majorHAnsi" w:hAnsiTheme="majorHAnsi" w:eastAsiaTheme="majorEastAsia" w:cstheme="majorBidi"/>
          <w:sz w:val="24"/>
          <w:szCs w:val="24"/>
          <w:u w:val="single"/>
          <w:lang w:val="en-US"/>
        </w:rPr>
      </w:pPr>
      <w:r w:rsidRPr="00E568BB">
        <w:rPr>
          <w:rFonts w:asciiTheme="majorHAnsi" w:hAnsiTheme="majorHAnsi" w:eastAsiaTheme="majorEastAsia" w:cstheme="majorBidi"/>
          <w:sz w:val="24"/>
          <w:szCs w:val="24"/>
          <w:u w:val="single"/>
          <w:lang w:val="en-US"/>
        </w:rPr>
        <w:t>(1) Purpose and Accomplishments</w:t>
      </w:r>
    </w:p>
    <w:p w:rsidRPr="00BF47D1" w:rsidR="00BF47D1" w:rsidP="00BF47D1" w:rsidRDefault="00BF47D1" w14:paraId="649D339E"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F47D1">
        <w:rPr>
          <w:rFonts w:asciiTheme="majorHAnsi" w:hAnsiTheme="majorHAnsi" w:eastAsiaTheme="majorEastAsia" w:cstheme="majorBidi"/>
          <w:color w:val="92D050"/>
          <w:sz w:val="24"/>
          <w:szCs w:val="24"/>
          <w:lang w:val="en-US"/>
        </w:rPr>
        <w:t>Describe the awarding agency/organization, funding amount, and purpose of your current/most recent assistance agreement(s).</w:t>
      </w:r>
    </w:p>
    <w:p w:rsidR="00BF47D1" w:rsidP="00BF47D1" w:rsidRDefault="00BF47D1" w14:paraId="64A34356" w14:textId="77777777">
      <w:pPr>
        <w:autoSpaceDE w:val="0"/>
        <w:autoSpaceDN w:val="0"/>
        <w:adjustRightInd w:val="0"/>
        <w:spacing w:line="240" w:lineRule="auto"/>
        <w:ind w:left="720" w:firstLine="360"/>
        <w:rPr>
          <w:rFonts w:asciiTheme="majorHAnsi" w:hAnsiTheme="majorHAnsi" w:eastAsiaTheme="majorEastAsia" w:cstheme="majorBidi"/>
          <w:color w:val="92D050"/>
          <w:sz w:val="24"/>
          <w:szCs w:val="24"/>
          <w:lang w:val="en-US"/>
        </w:rPr>
      </w:pPr>
    </w:p>
    <w:p w:rsidR="00945445" w:rsidP="00BF47D1" w:rsidRDefault="00BF47D1" w14:paraId="376F6BC7" w14:textId="05673D31">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BF47D1">
        <w:rPr>
          <w:rFonts w:asciiTheme="majorHAnsi" w:hAnsiTheme="majorHAnsi" w:eastAsiaTheme="majorEastAsia" w:cstheme="majorBidi"/>
          <w:color w:val="92D050"/>
          <w:sz w:val="24"/>
          <w:szCs w:val="24"/>
          <w:lang w:val="en-US"/>
        </w:rPr>
        <w:t>Discuss the project accomplishments (including specific outputs, outcomes, and measures of success) achieved under the current/most recent assistance agreement(s).</w:t>
      </w:r>
    </w:p>
    <w:p w:rsidRPr="006125B1" w:rsidR="00EB2C2D" w:rsidP="00BF47D1" w:rsidRDefault="00EB2C2D" w14:paraId="7CBFB968"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p>
    <w:p w:rsidRPr="00E568BB" w:rsidR="002E4404" w:rsidP="008E1EF8" w:rsidRDefault="002E4404" w14:paraId="22F3FFF4" w14:textId="77777777">
      <w:pPr>
        <w:autoSpaceDE w:val="0"/>
        <w:autoSpaceDN w:val="0"/>
        <w:adjustRightInd w:val="0"/>
        <w:spacing w:line="240" w:lineRule="auto"/>
        <w:ind w:left="360" w:firstLine="720"/>
        <w:rPr>
          <w:rFonts w:asciiTheme="majorHAnsi" w:hAnsiTheme="majorHAnsi" w:eastAsiaTheme="majorEastAsia" w:cstheme="majorBidi"/>
          <w:i/>
          <w:iCs/>
          <w:color w:val="000000"/>
          <w:sz w:val="24"/>
          <w:szCs w:val="24"/>
          <w:u w:val="single"/>
          <w:lang w:val="en-US"/>
        </w:rPr>
      </w:pPr>
      <w:r w:rsidRPr="00E568BB">
        <w:rPr>
          <w:rFonts w:asciiTheme="majorHAnsi" w:hAnsiTheme="majorHAnsi" w:eastAsiaTheme="majorEastAsia" w:cstheme="majorBidi"/>
          <w:i/>
          <w:iCs/>
          <w:color w:val="000000" w:themeColor="text1"/>
          <w:sz w:val="24"/>
          <w:szCs w:val="24"/>
          <w:u w:val="single"/>
          <w:lang w:val="en-US"/>
        </w:rPr>
        <w:t xml:space="preserve">(2) Compliance with Grant Requirements </w:t>
      </w:r>
    </w:p>
    <w:p w:rsidRPr="008E1EF8" w:rsidR="008E1EF8" w:rsidP="008E1EF8" w:rsidRDefault="008E1EF8" w14:paraId="35F5BA4B" w14:textId="77777777">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8E1EF8">
        <w:rPr>
          <w:rFonts w:asciiTheme="majorHAnsi" w:hAnsiTheme="majorHAnsi" w:eastAsiaTheme="majorEastAsia" w:cstheme="majorBidi"/>
          <w:color w:val="92D050"/>
          <w:sz w:val="24"/>
          <w:szCs w:val="24"/>
          <w:lang w:val="en-US"/>
        </w:rPr>
        <w:t>Describe your compliance with the workplan, schedule, and terms and conditions under the current/most recent financial assistance agreement(s), including your history of timely and acceptable reporting, as required by the awarding agency/organization.</w:t>
      </w:r>
    </w:p>
    <w:p w:rsidR="008E1EF8" w:rsidP="008E1EF8" w:rsidRDefault="008E1EF8" w14:paraId="2ACBF7FF" w14:textId="77777777">
      <w:pPr>
        <w:autoSpaceDE w:val="0"/>
        <w:autoSpaceDN w:val="0"/>
        <w:adjustRightInd w:val="0"/>
        <w:spacing w:line="240" w:lineRule="auto"/>
        <w:ind w:left="720"/>
        <w:rPr>
          <w:rFonts w:asciiTheme="majorHAnsi" w:hAnsiTheme="majorHAnsi" w:eastAsiaTheme="majorEastAsia" w:cstheme="majorBidi"/>
          <w:color w:val="92D050"/>
          <w:sz w:val="24"/>
          <w:szCs w:val="24"/>
          <w:lang w:val="en-US"/>
        </w:rPr>
      </w:pPr>
    </w:p>
    <w:p w:rsidRPr="006125B1" w:rsidR="00945445" w:rsidP="008E1EF8" w:rsidRDefault="008E1EF8" w14:paraId="5AE62567" w14:textId="0A66F4DA">
      <w:pPr>
        <w:autoSpaceDE w:val="0"/>
        <w:autoSpaceDN w:val="0"/>
        <w:adjustRightInd w:val="0"/>
        <w:spacing w:line="240" w:lineRule="auto"/>
        <w:ind w:left="1080"/>
        <w:rPr>
          <w:rFonts w:asciiTheme="majorHAnsi" w:hAnsiTheme="majorHAnsi" w:eastAsiaTheme="majorEastAsia" w:cstheme="majorBidi"/>
          <w:color w:val="92D050"/>
          <w:sz w:val="24"/>
          <w:szCs w:val="24"/>
          <w:lang w:val="en-US"/>
        </w:rPr>
      </w:pPr>
      <w:r w:rsidRPr="008E1EF8">
        <w:rPr>
          <w:rFonts w:asciiTheme="majorHAnsi" w:hAnsiTheme="majorHAnsi" w:eastAsiaTheme="majorEastAsia" w:cstheme="majorBidi"/>
          <w:color w:val="92D050"/>
          <w:sz w:val="24"/>
          <w:szCs w:val="24"/>
          <w:lang w:val="en-US"/>
        </w:rPr>
        <w:t>Include whether you have made and have reported progress towards achieving the expected results of the agreement in a timely manner. If not, discuss what corrective measures you took and how the corrective measures were effective, documented, and communicated.</w:t>
      </w:r>
    </w:p>
    <w:p w:rsidRPr="006125B1" w:rsidR="002E4404" w:rsidP="79F173B6" w:rsidRDefault="002E4404" w14:paraId="0C934FA2" w14:textId="77777777">
      <w:pPr>
        <w:autoSpaceDE w:val="0"/>
        <w:autoSpaceDN w:val="0"/>
        <w:adjustRightInd w:val="0"/>
        <w:spacing w:line="240" w:lineRule="auto"/>
        <w:jc w:val="center"/>
        <w:rPr>
          <w:rFonts w:asciiTheme="majorHAnsi" w:hAnsiTheme="majorHAnsi" w:eastAsiaTheme="majorEastAsia" w:cstheme="majorBidi"/>
          <w:color w:val="000000"/>
          <w:sz w:val="24"/>
          <w:szCs w:val="24"/>
          <w:lang w:val="en-US"/>
        </w:rPr>
      </w:pPr>
      <w:r w:rsidRPr="79F173B6">
        <w:rPr>
          <w:rFonts w:asciiTheme="majorHAnsi" w:hAnsiTheme="majorHAnsi" w:eastAsiaTheme="majorEastAsia" w:cstheme="majorBidi"/>
          <w:b/>
          <w:bCs/>
          <w:color w:val="000000" w:themeColor="text1"/>
          <w:sz w:val="24"/>
          <w:szCs w:val="24"/>
          <w:lang w:val="en-US"/>
        </w:rPr>
        <w:t>– OR –</w:t>
      </w:r>
    </w:p>
    <w:p w:rsidRPr="008E1EF8" w:rsidR="002E4404" w:rsidP="008E1EF8" w:rsidRDefault="002E4404" w14:paraId="0A62AB3C" w14:textId="227B9126">
      <w:pPr>
        <w:pStyle w:val="ListParagraph"/>
        <w:numPr>
          <w:ilvl w:val="0"/>
          <w:numId w:val="38"/>
        </w:numPr>
        <w:autoSpaceDE w:val="0"/>
        <w:autoSpaceDN w:val="0"/>
        <w:adjustRightInd w:val="0"/>
        <w:spacing w:line="240" w:lineRule="auto"/>
        <w:rPr>
          <w:rFonts w:asciiTheme="majorHAnsi" w:hAnsiTheme="majorHAnsi" w:eastAsiaTheme="majorEastAsia" w:cstheme="majorBidi"/>
          <w:color w:val="000000"/>
          <w:sz w:val="24"/>
          <w:szCs w:val="24"/>
          <w:u w:val="single"/>
          <w:lang w:val="en-US"/>
        </w:rPr>
      </w:pPr>
      <w:r w:rsidRPr="008E1EF8">
        <w:rPr>
          <w:rFonts w:asciiTheme="majorHAnsi" w:hAnsiTheme="majorHAnsi" w:eastAsiaTheme="majorEastAsia" w:cstheme="majorBidi"/>
          <w:color w:val="000000" w:themeColor="text1"/>
          <w:sz w:val="24"/>
          <w:szCs w:val="24"/>
          <w:u w:val="single"/>
          <w:lang w:val="en-US"/>
        </w:rPr>
        <w:t xml:space="preserve">Never Received Any Type of Federal or Non-Federal Assistance Agreements </w:t>
      </w:r>
    </w:p>
    <w:p w:rsidRPr="006125B1" w:rsidR="002A30F1" w:rsidP="00FE3980" w:rsidRDefault="00FE3980" w14:paraId="085CEF34" w14:textId="02A5B00C">
      <w:pPr>
        <w:overflowPunct w:val="0"/>
        <w:autoSpaceDE w:val="0"/>
        <w:autoSpaceDN w:val="0"/>
        <w:spacing w:before="50" w:line="240" w:lineRule="auto"/>
        <w:ind w:left="720"/>
        <w:rPr>
          <w:rFonts w:asciiTheme="majorHAnsi" w:hAnsiTheme="majorHAnsi" w:eastAsiaTheme="majorEastAsia" w:cstheme="majorBidi"/>
          <w:b/>
          <w:bCs/>
          <w:sz w:val="24"/>
          <w:szCs w:val="24"/>
          <w:u w:val="single"/>
        </w:rPr>
      </w:pPr>
      <w:r w:rsidRPr="00FE3980">
        <w:rPr>
          <w:rFonts w:asciiTheme="majorHAnsi" w:hAnsiTheme="majorHAnsi" w:eastAsiaTheme="majorEastAsia" w:cstheme="majorBidi"/>
          <w:color w:val="92D050"/>
          <w:sz w:val="24"/>
          <w:szCs w:val="24"/>
          <w:lang w:val="en-US"/>
        </w:rPr>
        <w:lastRenderedPageBreak/>
        <w:t xml:space="preserve">Affirm that your organization has never received any type of federal or non-federal financial assistance agreement (grant or cooperative agreement). </w:t>
      </w:r>
      <w:proofErr w:type="gramStart"/>
      <w:r w:rsidRPr="00FE3980">
        <w:rPr>
          <w:rFonts w:asciiTheme="majorHAnsi" w:hAnsiTheme="majorHAnsi" w:eastAsiaTheme="majorEastAsia" w:cstheme="majorBidi"/>
          <w:color w:val="92D050"/>
          <w:sz w:val="24"/>
          <w:szCs w:val="24"/>
          <w:lang w:val="en-US"/>
        </w:rPr>
        <w:t>Or,</w:t>
      </w:r>
      <w:proofErr w:type="gramEnd"/>
      <w:r w:rsidRPr="00FE3980">
        <w:rPr>
          <w:rFonts w:asciiTheme="majorHAnsi" w:hAnsiTheme="majorHAnsi" w:eastAsiaTheme="majorEastAsia" w:cstheme="majorBidi"/>
          <w:color w:val="92D050"/>
          <w:sz w:val="24"/>
          <w:szCs w:val="24"/>
          <w:lang w:val="en-US"/>
        </w:rPr>
        <w:t xml:space="preserve"> affirm that your organization has recently received a financial assistance agreement, but has not had an opportunity to demonstrate compliance with the award requirements. (Applicants that indicate that they do not have a history of performing financial assistance agreements will receive a “neutral” 8-point score for this factor. However, failure to indicate anything in response to this sub-criterion may result in zero points.)</w:t>
      </w:r>
    </w:p>
    <w:sectPr w:rsidRPr="006125B1" w:rsidR="002A30F1" w:rsidSect="0097105E">
      <w:footerReference w:type="default" r:id="rId11"/>
      <w:pgSz w:w="12240" w:h="15840" w:orient="portrait"/>
      <w:pgMar w:top="720" w:right="720" w:bottom="720" w:left="720" w:header="720" w:footer="36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E0774" w:rsidP="00694BDE" w:rsidRDefault="00AE0774" w14:paraId="5A5B649B" w14:textId="77777777">
      <w:pPr>
        <w:spacing w:line="240" w:lineRule="auto"/>
      </w:pPr>
      <w:r>
        <w:separator/>
      </w:r>
    </w:p>
  </w:endnote>
  <w:endnote w:type="continuationSeparator" w:id="0">
    <w:p w:rsidR="00AE0774" w:rsidP="00694BDE" w:rsidRDefault="00AE0774" w14:paraId="5828B212"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415671"/>
      <w:docPartObj>
        <w:docPartGallery w:val="Page Numbers (Bottom of Page)"/>
        <w:docPartUnique/>
      </w:docPartObj>
    </w:sdtPr>
    <w:sdtEndPr>
      <w:rPr>
        <w:color w:val="7F7F7F" w:themeColor="background1" w:themeShade="7F"/>
        <w:spacing w:val="60"/>
        <w:sz w:val="18"/>
        <w:szCs w:val="18"/>
      </w:rPr>
    </w:sdtEndPr>
    <w:sdtContent>
      <w:p w:rsidRPr="00DA1E05" w:rsidR="00DA1E05" w:rsidRDefault="00DA1E05" w14:paraId="07A096E4" w14:textId="673CFE9E">
        <w:pPr>
          <w:pStyle w:val="Footer"/>
          <w:pBdr>
            <w:top w:val="single" w:color="D9D9D9" w:themeColor="background1" w:themeShade="D9" w:sz="4" w:space="1"/>
          </w:pBdr>
          <w:jc w:val="right"/>
          <w:rPr>
            <w:sz w:val="18"/>
            <w:szCs w:val="18"/>
          </w:rPr>
        </w:pPr>
        <w:r w:rsidRPr="00DA1E05">
          <w:rPr>
            <w:sz w:val="18"/>
            <w:szCs w:val="18"/>
          </w:rPr>
          <w:fldChar w:fldCharType="begin"/>
        </w:r>
        <w:r w:rsidRPr="00DA1E05">
          <w:rPr>
            <w:sz w:val="18"/>
            <w:szCs w:val="18"/>
          </w:rPr>
          <w:instrText xml:space="preserve"> PAGE   \* MERGEFORMAT </w:instrText>
        </w:r>
        <w:r w:rsidRPr="00DA1E05">
          <w:rPr>
            <w:sz w:val="18"/>
            <w:szCs w:val="18"/>
          </w:rPr>
          <w:fldChar w:fldCharType="separate"/>
        </w:r>
        <w:r w:rsidRPr="00DA1E05">
          <w:rPr>
            <w:noProof/>
            <w:sz w:val="18"/>
            <w:szCs w:val="18"/>
          </w:rPr>
          <w:t>2</w:t>
        </w:r>
        <w:r w:rsidRPr="00DA1E05">
          <w:rPr>
            <w:noProof/>
            <w:sz w:val="18"/>
            <w:szCs w:val="18"/>
          </w:rPr>
          <w:fldChar w:fldCharType="end"/>
        </w:r>
        <w:r w:rsidRPr="00DA1E05">
          <w:rPr>
            <w:sz w:val="18"/>
            <w:szCs w:val="18"/>
          </w:rPr>
          <w:t xml:space="preserve"> | </w:t>
        </w:r>
        <w:r w:rsidRPr="00DA1E05">
          <w:rPr>
            <w:color w:val="7F7F7F" w:themeColor="background1" w:themeShade="7F"/>
            <w:spacing w:val="60"/>
            <w:sz w:val="18"/>
            <w:szCs w:val="18"/>
          </w:rPr>
          <w:t>Page</w:t>
        </w:r>
      </w:p>
    </w:sdtContent>
  </w:sdt>
  <w:p w:rsidR="00DA1E05" w:rsidRDefault="00DA1E05" w14:paraId="5D66CB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E0774" w:rsidP="00694BDE" w:rsidRDefault="00AE0774" w14:paraId="1DAE72CF" w14:textId="77777777">
      <w:pPr>
        <w:spacing w:line="240" w:lineRule="auto"/>
      </w:pPr>
      <w:r>
        <w:separator/>
      </w:r>
    </w:p>
  </w:footnote>
  <w:footnote w:type="continuationSeparator" w:id="0">
    <w:p w:rsidR="00AE0774" w:rsidP="00694BDE" w:rsidRDefault="00AE0774" w14:paraId="210BD36C"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lowerRoman"/>
      <w:lvlText w:val="%1."/>
      <w:lvlJc w:val="left"/>
      <w:pPr>
        <w:ind w:left="1200" w:hanging="360"/>
      </w:pPr>
      <w:rPr>
        <w:rFonts w:ascii="Times New Roman" w:hAnsi="Times New Roman" w:cs="Times New Roman"/>
        <w:b w:val="0"/>
        <w:bCs w:val="0"/>
        <w:spacing w:val="-8"/>
        <w:w w:val="100"/>
        <w:sz w:val="24"/>
        <w:szCs w:val="24"/>
      </w:rPr>
    </w:lvl>
    <w:lvl w:ilvl="1">
      <w:numFmt w:val="bullet"/>
      <w:lvlText w:val="•"/>
      <w:lvlJc w:val="left"/>
      <w:pPr>
        <w:ind w:left="2038" w:hanging="360"/>
      </w:pPr>
    </w:lvl>
    <w:lvl w:ilvl="2">
      <w:numFmt w:val="bullet"/>
      <w:lvlText w:val="•"/>
      <w:lvlJc w:val="left"/>
      <w:pPr>
        <w:ind w:left="2876" w:hanging="360"/>
      </w:pPr>
    </w:lvl>
    <w:lvl w:ilvl="3">
      <w:numFmt w:val="bullet"/>
      <w:lvlText w:val="•"/>
      <w:lvlJc w:val="left"/>
      <w:pPr>
        <w:ind w:left="3714" w:hanging="360"/>
      </w:pPr>
    </w:lvl>
    <w:lvl w:ilvl="4">
      <w:numFmt w:val="bullet"/>
      <w:lvlText w:val="•"/>
      <w:lvlJc w:val="left"/>
      <w:pPr>
        <w:ind w:left="4552" w:hanging="360"/>
      </w:pPr>
    </w:lvl>
    <w:lvl w:ilvl="5">
      <w:numFmt w:val="bullet"/>
      <w:lvlText w:val="•"/>
      <w:lvlJc w:val="left"/>
      <w:pPr>
        <w:ind w:left="5390" w:hanging="360"/>
      </w:pPr>
    </w:lvl>
    <w:lvl w:ilvl="6">
      <w:numFmt w:val="bullet"/>
      <w:lvlText w:val="•"/>
      <w:lvlJc w:val="left"/>
      <w:pPr>
        <w:ind w:left="6228" w:hanging="360"/>
      </w:pPr>
    </w:lvl>
    <w:lvl w:ilvl="7">
      <w:numFmt w:val="bullet"/>
      <w:lvlText w:val="•"/>
      <w:lvlJc w:val="left"/>
      <w:pPr>
        <w:ind w:left="7066" w:hanging="360"/>
      </w:pPr>
    </w:lvl>
    <w:lvl w:ilvl="8">
      <w:numFmt w:val="bullet"/>
      <w:lvlText w:val="•"/>
      <w:lvlJc w:val="left"/>
      <w:pPr>
        <w:ind w:left="7904" w:hanging="360"/>
      </w:pPr>
    </w:lvl>
  </w:abstractNum>
  <w:abstractNum w:abstractNumId="1" w15:restartNumberingAfterBreak="0">
    <w:nsid w:val="00000403"/>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2" w15:restartNumberingAfterBreak="0">
    <w:nsid w:val="00000405"/>
    <w:multiLevelType w:val="multilevel"/>
    <w:tmpl w:val="00000888"/>
    <w:lvl w:ilvl="0">
      <w:start w:val="2"/>
      <w:numFmt w:val="lowerRoman"/>
      <w:lvlText w:val="%1."/>
      <w:lvlJc w:val="left"/>
      <w:pPr>
        <w:ind w:left="1200" w:hanging="360"/>
      </w:pPr>
      <w:rPr>
        <w:rFonts w:ascii="Times New Roman" w:hAnsi="Times New Roman" w:cs="Times New Roman"/>
        <w:b w:val="0"/>
        <w:bCs w:val="0"/>
        <w:spacing w:val="-15"/>
        <w:w w:val="100"/>
        <w:sz w:val="24"/>
        <w:szCs w:val="24"/>
      </w:rPr>
    </w:lvl>
    <w:lvl w:ilvl="1">
      <w:start w:val="1"/>
      <w:numFmt w:val="decimal"/>
      <w:lvlText w:val="(%2)"/>
      <w:lvlJc w:val="left"/>
      <w:pPr>
        <w:ind w:left="1560" w:hanging="360"/>
      </w:pPr>
      <w:rPr>
        <w:rFonts w:ascii="Times New Roman" w:hAnsi="Times New Roman" w:cs="Times New Roman"/>
        <w:b w:val="0"/>
        <w:bCs w:val="0"/>
        <w:w w:val="100"/>
        <w:sz w:val="24"/>
        <w:szCs w:val="24"/>
      </w:rPr>
    </w:lvl>
    <w:lvl w:ilvl="2">
      <w:numFmt w:val="bullet"/>
      <w:lvlText w:val="•"/>
      <w:lvlJc w:val="left"/>
      <w:pPr>
        <w:ind w:left="5340" w:hanging="360"/>
      </w:pPr>
    </w:lvl>
    <w:lvl w:ilvl="3">
      <w:numFmt w:val="bullet"/>
      <w:lvlText w:val="•"/>
      <w:lvlJc w:val="left"/>
      <w:pPr>
        <w:ind w:left="5870" w:hanging="360"/>
      </w:pPr>
    </w:lvl>
    <w:lvl w:ilvl="4">
      <w:numFmt w:val="bullet"/>
      <w:lvlText w:val="•"/>
      <w:lvlJc w:val="left"/>
      <w:pPr>
        <w:ind w:left="6400" w:hanging="360"/>
      </w:pPr>
    </w:lvl>
    <w:lvl w:ilvl="5">
      <w:numFmt w:val="bullet"/>
      <w:lvlText w:val="•"/>
      <w:lvlJc w:val="left"/>
      <w:pPr>
        <w:ind w:left="6930" w:hanging="360"/>
      </w:pPr>
    </w:lvl>
    <w:lvl w:ilvl="6">
      <w:numFmt w:val="bullet"/>
      <w:lvlText w:val="•"/>
      <w:lvlJc w:val="left"/>
      <w:pPr>
        <w:ind w:left="7460" w:hanging="360"/>
      </w:pPr>
    </w:lvl>
    <w:lvl w:ilvl="7">
      <w:numFmt w:val="bullet"/>
      <w:lvlText w:val="•"/>
      <w:lvlJc w:val="left"/>
      <w:pPr>
        <w:ind w:left="7990" w:hanging="360"/>
      </w:pPr>
    </w:lvl>
    <w:lvl w:ilvl="8">
      <w:numFmt w:val="bullet"/>
      <w:lvlText w:val="•"/>
      <w:lvlJc w:val="left"/>
      <w:pPr>
        <w:ind w:left="8520" w:hanging="360"/>
      </w:pPr>
    </w:lvl>
  </w:abstractNum>
  <w:abstractNum w:abstractNumId="3" w15:restartNumberingAfterBreak="0">
    <w:nsid w:val="009866FC"/>
    <w:multiLevelType w:val="hybridMultilevel"/>
    <w:tmpl w:val="5B485EAA"/>
    <w:lvl w:ilvl="0" w:tplc="04090001">
      <w:start w:val="1"/>
      <w:numFmt w:val="bullet"/>
      <w:lvlText w:val=""/>
      <w:lvlJc w:val="left"/>
      <w:pPr>
        <w:ind w:left="1500" w:hanging="360"/>
      </w:pPr>
      <w:rPr>
        <w:rFonts w:hint="default" w:ascii="Symbol" w:hAnsi="Symbol"/>
      </w:rPr>
    </w:lvl>
    <w:lvl w:ilvl="1" w:tplc="04090003" w:tentative="1">
      <w:start w:val="1"/>
      <w:numFmt w:val="bullet"/>
      <w:lvlText w:val="o"/>
      <w:lvlJc w:val="left"/>
      <w:pPr>
        <w:ind w:left="2220" w:hanging="360"/>
      </w:pPr>
      <w:rPr>
        <w:rFonts w:hint="default" w:ascii="Courier New" w:hAnsi="Courier New" w:cs="Courier New"/>
      </w:rPr>
    </w:lvl>
    <w:lvl w:ilvl="2" w:tplc="04090005" w:tentative="1">
      <w:start w:val="1"/>
      <w:numFmt w:val="bullet"/>
      <w:lvlText w:val=""/>
      <w:lvlJc w:val="left"/>
      <w:pPr>
        <w:ind w:left="2940" w:hanging="360"/>
      </w:pPr>
      <w:rPr>
        <w:rFonts w:hint="default" w:ascii="Wingdings" w:hAnsi="Wingdings"/>
      </w:rPr>
    </w:lvl>
    <w:lvl w:ilvl="3" w:tplc="04090001" w:tentative="1">
      <w:start w:val="1"/>
      <w:numFmt w:val="bullet"/>
      <w:lvlText w:val=""/>
      <w:lvlJc w:val="left"/>
      <w:pPr>
        <w:ind w:left="3660" w:hanging="360"/>
      </w:pPr>
      <w:rPr>
        <w:rFonts w:hint="default" w:ascii="Symbol" w:hAnsi="Symbol"/>
      </w:rPr>
    </w:lvl>
    <w:lvl w:ilvl="4" w:tplc="04090003" w:tentative="1">
      <w:start w:val="1"/>
      <w:numFmt w:val="bullet"/>
      <w:lvlText w:val="o"/>
      <w:lvlJc w:val="left"/>
      <w:pPr>
        <w:ind w:left="4380" w:hanging="360"/>
      </w:pPr>
      <w:rPr>
        <w:rFonts w:hint="default" w:ascii="Courier New" w:hAnsi="Courier New" w:cs="Courier New"/>
      </w:rPr>
    </w:lvl>
    <w:lvl w:ilvl="5" w:tplc="04090005" w:tentative="1">
      <w:start w:val="1"/>
      <w:numFmt w:val="bullet"/>
      <w:lvlText w:val=""/>
      <w:lvlJc w:val="left"/>
      <w:pPr>
        <w:ind w:left="5100" w:hanging="360"/>
      </w:pPr>
      <w:rPr>
        <w:rFonts w:hint="default" w:ascii="Wingdings" w:hAnsi="Wingdings"/>
      </w:rPr>
    </w:lvl>
    <w:lvl w:ilvl="6" w:tplc="04090001" w:tentative="1">
      <w:start w:val="1"/>
      <w:numFmt w:val="bullet"/>
      <w:lvlText w:val=""/>
      <w:lvlJc w:val="left"/>
      <w:pPr>
        <w:ind w:left="5820" w:hanging="360"/>
      </w:pPr>
      <w:rPr>
        <w:rFonts w:hint="default" w:ascii="Symbol" w:hAnsi="Symbol"/>
      </w:rPr>
    </w:lvl>
    <w:lvl w:ilvl="7" w:tplc="04090003" w:tentative="1">
      <w:start w:val="1"/>
      <w:numFmt w:val="bullet"/>
      <w:lvlText w:val="o"/>
      <w:lvlJc w:val="left"/>
      <w:pPr>
        <w:ind w:left="6540" w:hanging="360"/>
      </w:pPr>
      <w:rPr>
        <w:rFonts w:hint="default" w:ascii="Courier New" w:hAnsi="Courier New" w:cs="Courier New"/>
      </w:rPr>
    </w:lvl>
    <w:lvl w:ilvl="8" w:tplc="04090005" w:tentative="1">
      <w:start w:val="1"/>
      <w:numFmt w:val="bullet"/>
      <w:lvlText w:val=""/>
      <w:lvlJc w:val="left"/>
      <w:pPr>
        <w:ind w:left="7260" w:hanging="360"/>
      </w:pPr>
      <w:rPr>
        <w:rFonts w:hint="default" w:ascii="Wingdings" w:hAnsi="Wingdings"/>
      </w:rPr>
    </w:lvl>
  </w:abstractNum>
  <w:abstractNum w:abstractNumId="4" w15:restartNumberingAfterBreak="0">
    <w:nsid w:val="01CB7B91"/>
    <w:multiLevelType w:val="hybridMultilevel"/>
    <w:tmpl w:val="0B5E7B9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38529C2"/>
    <w:multiLevelType w:val="hybridMultilevel"/>
    <w:tmpl w:val="28D26396"/>
    <w:lvl w:ilvl="0" w:tplc="87D208F0">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44C0A7C"/>
    <w:multiLevelType w:val="hybridMultilevel"/>
    <w:tmpl w:val="B1B60988"/>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7" w15:restartNumberingAfterBreak="0">
    <w:nsid w:val="048873D3"/>
    <w:multiLevelType w:val="hybridMultilevel"/>
    <w:tmpl w:val="2CF4EA46"/>
    <w:lvl w:ilvl="0" w:tplc="BB10F51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6050AC"/>
    <w:multiLevelType w:val="hybridMultilevel"/>
    <w:tmpl w:val="38404C6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D02809"/>
    <w:multiLevelType w:val="hybridMultilevel"/>
    <w:tmpl w:val="58CE27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FB044A"/>
    <w:multiLevelType w:val="hybridMultilevel"/>
    <w:tmpl w:val="6F823E88"/>
    <w:lvl w:ilvl="0" w:tplc="0E288FFE">
      <w:start w:val="1"/>
      <w:numFmt w:val="lowerLetter"/>
      <w:lvlText w:val="%1."/>
      <w:lvlJc w:val="left"/>
      <w:pPr>
        <w:ind w:left="1080" w:hanging="360"/>
      </w:pPr>
      <w:rPr>
        <w:rFonts w:hint="default"/>
        <w:color w:val="000000" w:themeColor="text1"/>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F4D2B95"/>
    <w:multiLevelType w:val="hybridMultilevel"/>
    <w:tmpl w:val="775EEFC2"/>
    <w:lvl w:ilvl="0" w:tplc="B080B5EA">
      <w:start w:val="2"/>
      <w:numFmt w:val="bullet"/>
      <w:lvlText w:val="-"/>
      <w:lvlJc w:val="left"/>
      <w:pPr>
        <w:ind w:left="420" w:hanging="360"/>
      </w:pPr>
      <w:rPr>
        <w:rFonts w:hint="default" w:ascii="Times New Roman" w:hAnsi="Times New Roman" w:eastAsia="Times New Roman" w:cs="Times New Roman"/>
      </w:rPr>
    </w:lvl>
    <w:lvl w:ilvl="1" w:tplc="04090003" w:tentative="1">
      <w:start w:val="1"/>
      <w:numFmt w:val="bullet"/>
      <w:lvlText w:val="o"/>
      <w:lvlJc w:val="left"/>
      <w:pPr>
        <w:ind w:left="1140" w:hanging="360"/>
      </w:pPr>
      <w:rPr>
        <w:rFonts w:hint="default" w:ascii="Courier New" w:hAnsi="Courier New" w:cs="Courier New"/>
      </w:rPr>
    </w:lvl>
    <w:lvl w:ilvl="2" w:tplc="04090005" w:tentative="1">
      <w:start w:val="1"/>
      <w:numFmt w:val="bullet"/>
      <w:lvlText w:val=""/>
      <w:lvlJc w:val="left"/>
      <w:pPr>
        <w:ind w:left="1860" w:hanging="360"/>
      </w:pPr>
      <w:rPr>
        <w:rFonts w:hint="default" w:ascii="Wingdings" w:hAnsi="Wingdings"/>
      </w:rPr>
    </w:lvl>
    <w:lvl w:ilvl="3" w:tplc="04090001" w:tentative="1">
      <w:start w:val="1"/>
      <w:numFmt w:val="bullet"/>
      <w:lvlText w:val=""/>
      <w:lvlJc w:val="left"/>
      <w:pPr>
        <w:ind w:left="2580" w:hanging="360"/>
      </w:pPr>
      <w:rPr>
        <w:rFonts w:hint="default" w:ascii="Symbol" w:hAnsi="Symbol"/>
      </w:rPr>
    </w:lvl>
    <w:lvl w:ilvl="4" w:tplc="04090003" w:tentative="1">
      <w:start w:val="1"/>
      <w:numFmt w:val="bullet"/>
      <w:lvlText w:val="o"/>
      <w:lvlJc w:val="left"/>
      <w:pPr>
        <w:ind w:left="3300" w:hanging="360"/>
      </w:pPr>
      <w:rPr>
        <w:rFonts w:hint="default" w:ascii="Courier New" w:hAnsi="Courier New" w:cs="Courier New"/>
      </w:rPr>
    </w:lvl>
    <w:lvl w:ilvl="5" w:tplc="04090005" w:tentative="1">
      <w:start w:val="1"/>
      <w:numFmt w:val="bullet"/>
      <w:lvlText w:val=""/>
      <w:lvlJc w:val="left"/>
      <w:pPr>
        <w:ind w:left="4020" w:hanging="360"/>
      </w:pPr>
      <w:rPr>
        <w:rFonts w:hint="default" w:ascii="Wingdings" w:hAnsi="Wingdings"/>
      </w:rPr>
    </w:lvl>
    <w:lvl w:ilvl="6" w:tplc="04090001" w:tentative="1">
      <w:start w:val="1"/>
      <w:numFmt w:val="bullet"/>
      <w:lvlText w:val=""/>
      <w:lvlJc w:val="left"/>
      <w:pPr>
        <w:ind w:left="4740" w:hanging="360"/>
      </w:pPr>
      <w:rPr>
        <w:rFonts w:hint="default" w:ascii="Symbol" w:hAnsi="Symbol"/>
      </w:rPr>
    </w:lvl>
    <w:lvl w:ilvl="7" w:tplc="04090003" w:tentative="1">
      <w:start w:val="1"/>
      <w:numFmt w:val="bullet"/>
      <w:lvlText w:val="o"/>
      <w:lvlJc w:val="left"/>
      <w:pPr>
        <w:ind w:left="5460" w:hanging="360"/>
      </w:pPr>
      <w:rPr>
        <w:rFonts w:hint="default" w:ascii="Courier New" w:hAnsi="Courier New" w:cs="Courier New"/>
      </w:rPr>
    </w:lvl>
    <w:lvl w:ilvl="8" w:tplc="04090005" w:tentative="1">
      <w:start w:val="1"/>
      <w:numFmt w:val="bullet"/>
      <w:lvlText w:val=""/>
      <w:lvlJc w:val="left"/>
      <w:pPr>
        <w:ind w:left="6180" w:hanging="360"/>
      </w:pPr>
      <w:rPr>
        <w:rFonts w:hint="default" w:ascii="Wingdings" w:hAnsi="Wingdings"/>
      </w:rPr>
    </w:lvl>
  </w:abstractNum>
  <w:abstractNum w:abstractNumId="12" w15:restartNumberingAfterBreak="0">
    <w:nsid w:val="11047ED3"/>
    <w:multiLevelType w:val="hybridMultilevel"/>
    <w:tmpl w:val="53241A70"/>
    <w:lvl w:ilvl="0" w:tplc="DA0A5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DD3206"/>
    <w:multiLevelType w:val="hybridMultilevel"/>
    <w:tmpl w:val="31C48DB0"/>
    <w:lvl w:ilvl="0" w:tplc="2F18FB8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AC121C1"/>
    <w:multiLevelType w:val="hybridMultilevel"/>
    <w:tmpl w:val="28C2225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C3D07E8"/>
    <w:multiLevelType w:val="hybridMultilevel"/>
    <w:tmpl w:val="03C4E4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134C3"/>
    <w:multiLevelType w:val="hybridMultilevel"/>
    <w:tmpl w:val="7DE670A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BA0DB2"/>
    <w:multiLevelType w:val="hybridMultilevel"/>
    <w:tmpl w:val="51AECF68"/>
    <w:lvl w:ilvl="0" w:tplc="76D67C76">
      <w:start w:val="1"/>
      <w:numFmt w:val="lowerLetter"/>
      <w:lvlText w:val="%1."/>
      <w:lvlJc w:val="left"/>
      <w:pPr>
        <w:ind w:left="720" w:hanging="360"/>
      </w:pPr>
      <w:rPr>
        <w:rFonts w:hint="default"/>
        <w:b w:val="0"/>
        <w:color w:val="auto"/>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B57157"/>
    <w:multiLevelType w:val="hybridMultilevel"/>
    <w:tmpl w:val="156ACF3C"/>
    <w:lvl w:ilvl="0" w:tplc="771E5186">
      <w:start w:val="1"/>
      <w:numFmt w:val="bullet"/>
      <w:lvlText w:val="•"/>
      <w:lvlJc w:val="left"/>
      <w:pPr>
        <w:ind w:left="720" w:hanging="360"/>
      </w:pPr>
      <w:rPr>
        <w:rFonts w:hint="default" w:ascii="Times New Roman" w:hAnsi="Times New Roman" w:eastAsia="Arial"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328F6485"/>
    <w:multiLevelType w:val="hybridMultilevel"/>
    <w:tmpl w:val="12F2124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64C4639"/>
    <w:multiLevelType w:val="hybridMultilevel"/>
    <w:tmpl w:val="0F0204DA"/>
    <w:lvl w:ilvl="0" w:tplc="17045E46">
      <w:start w:val="1"/>
      <w:numFmt w:val="low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87A7D"/>
    <w:multiLevelType w:val="hybridMultilevel"/>
    <w:tmpl w:val="BEC897DE"/>
    <w:lvl w:ilvl="0" w:tplc="EE06E3D2">
      <w:start w:val="2"/>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E20A5F"/>
    <w:multiLevelType w:val="hybridMultilevel"/>
    <w:tmpl w:val="1B26E694"/>
    <w:lvl w:ilvl="0" w:tplc="3BCC74AE">
      <w:start w:val="4"/>
      <w:numFmt w:val="bullet"/>
      <w:lvlText w:val="•"/>
      <w:lvlJc w:val="left"/>
      <w:pPr>
        <w:ind w:left="720" w:hanging="360"/>
      </w:pPr>
      <w:rPr>
        <w:rFonts w:hint="default" w:ascii="Calibri" w:hAnsi="Calibri" w:cs="Calibri" w:eastAsiaTheme="majorEastAsia"/>
        <w:color w:val="92D05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10A6A20"/>
    <w:multiLevelType w:val="hybridMultilevel"/>
    <w:tmpl w:val="3634F2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3893356"/>
    <w:multiLevelType w:val="hybridMultilevel"/>
    <w:tmpl w:val="6446708E"/>
    <w:lvl w:ilvl="0" w:tplc="BFD0018A">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49C83E55"/>
    <w:multiLevelType w:val="hybridMultilevel"/>
    <w:tmpl w:val="E828FF62"/>
    <w:lvl w:ilvl="0" w:tplc="3BCC74AE">
      <w:start w:val="4"/>
      <w:numFmt w:val="bullet"/>
      <w:lvlText w:val="•"/>
      <w:lvlJc w:val="left"/>
      <w:pPr>
        <w:ind w:left="720" w:hanging="360"/>
      </w:pPr>
      <w:rPr>
        <w:rFonts w:hint="default" w:ascii="Calibri" w:hAnsi="Calibri" w:cs="Calibri" w:eastAsiaTheme="majorEastAsia"/>
        <w:color w:val="92D05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F745A82"/>
    <w:multiLevelType w:val="hybridMultilevel"/>
    <w:tmpl w:val="CF66195C"/>
    <w:lvl w:ilvl="0" w:tplc="E6EC963A">
      <w:start w:val="1"/>
      <w:numFmt w:val="lowerRoman"/>
      <w:lvlText w:val="%1."/>
      <w:lvlJc w:val="left"/>
      <w:pPr>
        <w:ind w:left="1080" w:hanging="72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B12950"/>
    <w:multiLevelType w:val="hybridMultilevel"/>
    <w:tmpl w:val="2F3C9A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79A0451"/>
    <w:multiLevelType w:val="hybridMultilevel"/>
    <w:tmpl w:val="B2805BF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7C30F19"/>
    <w:multiLevelType w:val="hybridMultilevel"/>
    <w:tmpl w:val="117C1E0C"/>
    <w:lvl w:ilvl="0" w:tplc="1F7080E8">
      <w:start w:val="1"/>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6F4C0C"/>
    <w:multiLevelType w:val="hybridMultilevel"/>
    <w:tmpl w:val="3A66E4E2"/>
    <w:lvl w:ilvl="0" w:tplc="610EF204">
      <w:start w:val="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FBD2225"/>
    <w:multiLevelType w:val="hybridMultilevel"/>
    <w:tmpl w:val="24F65DC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2" w15:restartNumberingAfterBreak="0">
    <w:nsid w:val="5FE76A45"/>
    <w:multiLevelType w:val="hybridMultilevel"/>
    <w:tmpl w:val="667E6BC6"/>
    <w:lvl w:ilvl="0" w:tplc="891A538C">
      <w:start w:val="1"/>
      <w:numFmt w:val="lowerLetter"/>
      <w:lvlText w:val="%1."/>
      <w:lvlJc w:val="left"/>
      <w:pPr>
        <w:ind w:left="720" w:hanging="360"/>
      </w:pPr>
      <w:rPr>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27F5F"/>
    <w:multiLevelType w:val="hybridMultilevel"/>
    <w:tmpl w:val="F5488A2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17D207B"/>
    <w:multiLevelType w:val="hybridMultilevel"/>
    <w:tmpl w:val="2F02C860"/>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44F457A"/>
    <w:multiLevelType w:val="multilevel"/>
    <w:tmpl w:val="C4904030"/>
    <w:lvl w:ilvl="0">
      <w:start w:val="3"/>
      <w:numFmt w:val="lowerRoman"/>
      <w:lvlText w:val="%1."/>
      <w:lvlJc w:val="left"/>
      <w:pPr>
        <w:ind w:left="1920" w:hanging="360"/>
      </w:pPr>
      <w:rPr>
        <w:rFonts w:hint="default" w:ascii="Times New Roman" w:hAnsi="Times New Roman" w:cs="Times New Roman"/>
        <w:b w:val="0"/>
        <w:bCs w:val="0"/>
        <w:spacing w:val="-8"/>
        <w:w w:val="100"/>
        <w:sz w:val="24"/>
        <w:szCs w:val="24"/>
      </w:rPr>
    </w:lvl>
    <w:lvl w:ilvl="1">
      <w:numFmt w:val="bullet"/>
      <w:lvlText w:val="•"/>
      <w:lvlJc w:val="left"/>
      <w:pPr>
        <w:ind w:left="2758" w:hanging="360"/>
      </w:pPr>
      <w:rPr>
        <w:rFonts w:hint="default"/>
      </w:rPr>
    </w:lvl>
    <w:lvl w:ilvl="2">
      <w:numFmt w:val="bullet"/>
      <w:lvlText w:val="•"/>
      <w:lvlJc w:val="left"/>
      <w:pPr>
        <w:ind w:left="3596" w:hanging="360"/>
      </w:pPr>
      <w:rPr>
        <w:rFonts w:hint="default"/>
      </w:rPr>
    </w:lvl>
    <w:lvl w:ilvl="3">
      <w:numFmt w:val="bullet"/>
      <w:lvlText w:val="•"/>
      <w:lvlJc w:val="left"/>
      <w:pPr>
        <w:ind w:left="4434" w:hanging="360"/>
      </w:pPr>
      <w:rPr>
        <w:rFonts w:hint="default"/>
      </w:rPr>
    </w:lvl>
    <w:lvl w:ilvl="4">
      <w:numFmt w:val="bullet"/>
      <w:lvlText w:val="•"/>
      <w:lvlJc w:val="left"/>
      <w:pPr>
        <w:ind w:left="5272" w:hanging="360"/>
      </w:pPr>
      <w:rPr>
        <w:rFonts w:hint="default"/>
      </w:rPr>
    </w:lvl>
    <w:lvl w:ilvl="5">
      <w:numFmt w:val="bullet"/>
      <w:lvlText w:val="•"/>
      <w:lvlJc w:val="left"/>
      <w:pPr>
        <w:ind w:left="6110" w:hanging="360"/>
      </w:pPr>
      <w:rPr>
        <w:rFonts w:hint="default"/>
      </w:rPr>
    </w:lvl>
    <w:lvl w:ilvl="6">
      <w:numFmt w:val="bullet"/>
      <w:lvlText w:val="•"/>
      <w:lvlJc w:val="left"/>
      <w:pPr>
        <w:ind w:left="6948" w:hanging="360"/>
      </w:pPr>
      <w:rPr>
        <w:rFonts w:hint="default"/>
      </w:rPr>
    </w:lvl>
    <w:lvl w:ilvl="7">
      <w:numFmt w:val="bullet"/>
      <w:lvlText w:val="•"/>
      <w:lvlJc w:val="left"/>
      <w:pPr>
        <w:ind w:left="7786" w:hanging="360"/>
      </w:pPr>
      <w:rPr>
        <w:rFonts w:hint="default"/>
      </w:rPr>
    </w:lvl>
    <w:lvl w:ilvl="8">
      <w:numFmt w:val="bullet"/>
      <w:lvlText w:val="•"/>
      <w:lvlJc w:val="left"/>
      <w:pPr>
        <w:ind w:left="8624" w:hanging="360"/>
      </w:pPr>
      <w:rPr>
        <w:rFonts w:hint="default"/>
      </w:rPr>
    </w:lvl>
  </w:abstractNum>
  <w:abstractNum w:abstractNumId="36" w15:restartNumberingAfterBreak="0">
    <w:nsid w:val="775B31DC"/>
    <w:multiLevelType w:val="multilevel"/>
    <w:tmpl w:val="00000886"/>
    <w:lvl w:ilvl="0">
      <w:start w:val="2"/>
      <w:numFmt w:val="lowerLetter"/>
      <w:lvlText w:val="%1."/>
      <w:lvlJc w:val="left"/>
      <w:pPr>
        <w:ind w:left="840" w:hanging="360"/>
      </w:pPr>
      <w:rPr>
        <w:rFonts w:ascii="Times New Roman" w:hAnsi="Times New Roman" w:cs="Times New Roman"/>
        <w:b/>
        <w:bCs/>
        <w:spacing w:val="-14"/>
        <w:w w:val="100"/>
        <w:sz w:val="24"/>
        <w:szCs w:val="24"/>
      </w:rPr>
    </w:lvl>
    <w:lvl w:ilvl="1">
      <w:start w:val="1"/>
      <w:numFmt w:val="lowerRoman"/>
      <w:lvlText w:val="%2."/>
      <w:lvlJc w:val="left"/>
      <w:pPr>
        <w:ind w:left="840" w:hanging="188"/>
      </w:pPr>
      <w:rPr>
        <w:rFonts w:ascii="Times New Roman" w:hAnsi="Times New Roman" w:cs="Times New Roman"/>
        <w:b/>
        <w:bCs/>
        <w:spacing w:val="-2"/>
        <w:w w:val="100"/>
        <w:sz w:val="24"/>
        <w:szCs w:val="24"/>
      </w:rPr>
    </w:lvl>
    <w:lvl w:ilvl="2">
      <w:numFmt w:val="bullet"/>
      <w:lvlText w:val="•"/>
      <w:lvlJc w:val="left"/>
      <w:pPr>
        <w:ind w:left="2588" w:hanging="188"/>
      </w:pPr>
    </w:lvl>
    <w:lvl w:ilvl="3">
      <w:numFmt w:val="bullet"/>
      <w:lvlText w:val="•"/>
      <w:lvlJc w:val="left"/>
      <w:pPr>
        <w:ind w:left="3462" w:hanging="188"/>
      </w:pPr>
    </w:lvl>
    <w:lvl w:ilvl="4">
      <w:numFmt w:val="bullet"/>
      <w:lvlText w:val="•"/>
      <w:lvlJc w:val="left"/>
      <w:pPr>
        <w:ind w:left="4336" w:hanging="188"/>
      </w:pPr>
    </w:lvl>
    <w:lvl w:ilvl="5">
      <w:numFmt w:val="bullet"/>
      <w:lvlText w:val="•"/>
      <w:lvlJc w:val="left"/>
      <w:pPr>
        <w:ind w:left="5210" w:hanging="188"/>
      </w:pPr>
    </w:lvl>
    <w:lvl w:ilvl="6">
      <w:numFmt w:val="bullet"/>
      <w:lvlText w:val="•"/>
      <w:lvlJc w:val="left"/>
      <w:pPr>
        <w:ind w:left="6084" w:hanging="188"/>
      </w:pPr>
    </w:lvl>
    <w:lvl w:ilvl="7">
      <w:numFmt w:val="bullet"/>
      <w:lvlText w:val="•"/>
      <w:lvlJc w:val="left"/>
      <w:pPr>
        <w:ind w:left="6958" w:hanging="188"/>
      </w:pPr>
    </w:lvl>
    <w:lvl w:ilvl="8">
      <w:numFmt w:val="bullet"/>
      <w:lvlText w:val="•"/>
      <w:lvlJc w:val="left"/>
      <w:pPr>
        <w:ind w:left="7832" w:hanging="188"/>
      </w:pPr>
    </w:lvl>
  </w:abstractNum>
  <w:abstractNum w:abstractNumId="37" w15:restartNumberingAfterBreak="0">
    <w:nsid w:val="7C2B43C0"/>
    <w:multiLevelType w:val="hybridMultilevel"/>
    <w:tmpl w:val="CE5C4526"/>
    <w:lvl w:ilvl="0" w:tplc="3BCC74AE">
      <w:start w:val="4"/>
      <w:numFmt w:val="bullet"/>
      <w:lvlText w:val="•"/>
      <w:lvlJc w:val="left"/>
      <w:pPr>
        <w:ind w:left="1440" w:hanging="360"/>
      </w:pPr>
      <w:rPr>
        <w:rFonts w:hint="default" w:ascii="Calibri" w:hAnsi="Calibri" w:cs="Calibri" w:eastAsiaTheme="majorEastAsia"/>
        <w:color w:val="92D050"/>
      </w:rPr>
    </w:lvl>
    <w:lvl w:ilvl="1" w:tplc="04090003">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8" w15:restartNumberingAfterBreak="0">
    <w:nsid w:val="7C326AF6"/>
    <w:multiLevelType w:val="hybridMultilevel"/>
    <w:tmpl w:val="6B96F6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3F7285"/>
    <w:multiLevelType w:val="hybridMultilevel"/>
    <w:tmpl w:val="655842C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11145416">
    <w:abstractNumId w:val="11"/>
  </w:num>
  <w:num w:numId="2" w16cid:durableId="2132285973">
    <w:abstractNumId w:val="5"/>
  </w:num>
  <w:num w:numId="3" w16cid:durableId="907692083">
    <w:abstractNumId w:val="30"/>
  </w:num>
  <w:num w:numId="4" w16cid:durableId="614143380">
    <w:abstractNumId w:val="0"/>
    <w:lvlOverride w:ilvl="0">
      <w:startOverride w:val="1"/>
    </w:lvlOverride>
    <w:lvlOverride w:ilvl="1"/>
    <w:lvlOverride w:ilvl="2"/>
    <w:lvlOverride w:ilvl="3"/>
    <w:lvlOverride w:ilvl="4"/>
    <w:lvlOverride w:ilvl="5"/>
    <w:lvlOverride w:ilvl="6"/>
    <w:lvlOverride w:ilvl="7"/>
    <w:lvlOverride w:ilvl="8"/>
  </w:num>
  <w:num w:numId="5" w16cid:durableId="1655337593">
    <w:abstractNumId w:val="33"/>
  </w:num>
  <w:num w:numId="6" w16cid:durableId="1125657207">
    <w:abstractNumId w:val="35"/>
  </w:num>
  <w:num w:numId="7" w16cid:durableId="1437023862">
    <w:abstractNumId w:val="1"/>
    <w:lvlOverride w:ilvl="0">
      <w:startOverride w:val="2"/>
    </w:lvlOverride>
    <w:lvlOverride w:ilvl="1">
      <w:startOverride w:val="1"/>
    </w:lvlOverride>
    <w:lvlOverride w:ilvl="2"/>
    <w:lvlOverride w:ilvl="3"/>
    <w:lvlOverride w:ilvl="4"/>
    <w:lvlOverride w:ilvl="5"/>
    <w:lvlOverride w:ilvl="6"/>
    <w:lvlOverride w:ilvl="7"/>
    <w:lvlOverride w:ilvl="8"/>
  </w:num>
  <w:num w:numId="8" w16cid:durableId="1960868503">
    <w:abstractNumId w:val="36"/>
  </w:num>
  <w:num w:numId="9" w16cid:durableId="612173715">
    <w:abstractNumId w:val="8"/>
  </w:num>
  <w:num w:numId="10" w16cid:durableId="919366636">
    <w:abstractNumId w:val="21"/>
  </w:num>
  <w:num w:numId="11" w16cid:durableId="1600332438">
    <w:abstractNumId w:val="19"/>
  </w:num>
  <w:num w:numId="12" w16cid:durableId="1711880951">
    <w:abstractNumId w:val="4"/>
  </w:num>
  <w:num w:numId="13" w16cid:durableId="1867330112">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4" w16cid:durableId="903297618">
    <w:abstractNumId w:val="7"/>
  </w:num>
  <w:num w:numId="15" w16cid:durableId="1483695898">
    <w:abstractNumId w:val="13"/>
  </w:num>
  <w:num w:numId="16" w16cid:durableId="1054234492">
    <w:abstractNumId w:val="12"/>
  </w:num>
  <w:num w:numId="17" w16cid:durableId="807212957">
    <w:abstractNumId w:val="29"/>
  </w:num>
  <w:num w:numId="18" w16cid:durableId="1071929834">
    <w:abstractNumId w:val="23"/>
  </w:num>
  <w:num w:numId="19" w16cid:durableId="1400713753">
    <w:abstractNumId w:val="14"/>
  </w:num>
  <w:num w:numId="20" w16cid:durableId="1823279312">
    <w:abstractNumId w:val="18"/>
  </w:num>
  <w:num w:numId="21" w16cid:durableId="1493520211">
    <w:abstractNumId w:val="31"/>
  </w:num>
  <w:num w:numId="22" w16cid:durableId="1226644977">
    <w:abstractNumId w:val="27"/>
  </w:num>
  <w:num w:numId="23" w16cid:durableId="1145973221">
    <w:abstractNumId w:val="39"/>
  </w:num>
  <w:num w:numId="24" w16cid:durableId="576062192">
    <w:abstractNumId w:val="32"/>
  </w:num>
  <w:num w:numId="25" w16cid:durableId="1739402842">
    <w:abstractNumId w:val="26"/>
  </w:num>
  <w:num w:numId="26" w16cid:durableId="1410345229">
    <w:abstractNumId w:val="20"/>
  </w:num>
  <w:num w:numId="27" w16cid:durableId="2025351913">
    <w:abstractNumId w:val="17"/>
  </w:num>
  <w:num w:numId="28" w16cid:durableId="1284655001">
    <w:abstractNumId w:val="15"/>
  </w:num>
  <w:num w:numId="29" w16cid:durableId="142699652">
    <w:abstractNumId w:val="24"/>
  </w:num>
  <w:num w:numId="30" w16cid:durableId="518082761">
    <w:abstractNumId w:val="38"/>
  </w:num>
  <w:num w:numId="31" w16cid:durableId="229779995">
    <w:abstractNumId w:val="9"/>
  </w:num>
  <w:num w:numId="32" w16cid:durableId="544293267">
    <w:abstractNumId w:val="28"/>
  </w:num>
  <w:num w:numId="33" w16cid:durableId="1451362192">
    <w:abstractNumId w:val="22"/>
  </w:num>
  <w:num w:numId="34" w16cid:durableId="1882547071">
    <w:abstractNumId w:val="16"/>
  </w:num>
  <w:num w:numId="35" w16cid:durableId="531724309">
    <w:abstractNumId w:val="34"/>
  </w:num>
  <w:num w:numId="36" w16cid:durableId="612905052">
    <w:abstractNumId w:val="37"/>
  </w:num>
  <w:num w:numId="37" w16cid:durableId="854541761">
    <w:abstractNumId w:val="25"/>
  </w:num>
  <w:num w:numId="38" w16cid:durableId="1020006987">
    <w:abstractNumId w:val="10"/>
  </w:num>
  <w:num w:numId="39" w16cid:durableId="659044462">
    <w:abstractNumId w:val="3"/>
  </w:num>
  <w:num w:numId="40" w16cid:durableId="3886957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E01"/>
    <w:rsid w:val="00000000"/>
    <w:rsid w:val="00013DB1"/>
    <w:rsid w:val="00024049"/>
    <w:rsid w:val="00025705"/>
    <w:rsid w:val="000273B5"/>
    <w:rsid w:val="0002785B"/>
    <w:rsid w:val="00027A3B"/>
    <w:rsid w:val="00034923"/>
    <w:rsid w:val="00036792"/>
    <w:rsid w:val="000464F6"/>
    <w:rsid w:val="0006569F"/>
    <w:rsid w:val="0007265D"/>
    <w:rsid w:val="00075A62"/>
    <w:rsid w:val="0007703F"/>
    <w:rsid w:val="00085ED8"/>
    <w:rsid w:val="000A20BE"/>
    <w:rsid w:val="000A29BF"/>
    <w:rsid w:val="000A346D"/>
    <w:rsid w:val="000A4C68"/>
    <w:rsid w:val="000B1F66"/>
    <w:rsid w:val="000C3A33"/>
    <w:rsid w:val="000D3B05"/>
    <w:rsid w:val="000E563E"/>
    <w:rsid w:val="000F0AD5"/>
    <w:rsid w:val="000F21A5"/>
    <w:rsid w:val="000F2319"/>
    <w:rsid w:val="000F2D95"/>
    <w:rsid w:val="00102564"/>
    <w:rsid w:val="001179E1"/>
    <w:rsid w:val="00122895"/>
    <w:rsid w:val="0012700E"/>
    <w:rsid w:val="001271B9"/>
    <w:rsid w:val="00133C07"/>
    <w:rsid w:val="00135CAA"/>
    <w:rsid w:val="00136283"/>
    <w:rsid w:val="00137E54"/>
    <w:rsid w:val="00145A8D"/>
    <w:rsid w:val="00146C38"/>
    <w:rsid w:val="00150895"/>
    <w:rsid w:val="00153F8F"/>
    <w:rsid w:val="001555DB"/>
    <w:rsid w:val="00162C11"/>
    <w:rsid w:val="00165B86"/>
    <w:rsid w:val="0017631D"/>
    <w:rsid w:val="00185ADE"/>
    <w:rsid w:val="00191292"/>
    <w:rsid w:val="00192FC7"/>
    <w:rsid w:val="001A5328"/>
    <w:rsid w:val="001A7ED6"/>
    <w:rsid w:val="001B2D61"/>
    <w:rsid w:val="001B4C76"/>
    <w:rsid w:val="001C35AD"/>
    <w:rsid w:val="001C656E"/>
    <w:rsid w:val="001C74CF"/>
    <w:rsid w:val="001D3EF6"/>
    <w:rsid w:val="001D56DF"/>
    <w:rsid w:val="001E4F75"/>
    <w:rsid w:val="001E7A65"/>
    <w:rsid w:val="001F0306"/>
    <w:rsid w:val="001F0FD1"/>
    <w:rsid w:val="001F22E4"/>
    <w:rsid w:val="001F3D56"/>
    <w:rsid w:val="001F6CDB"/>
    <w:rsid w:val="00201680"/>
    <w:rsid w:val="0021075F"/>
    <w:rsid w:val="0021330E"/>
    <w:rsid w:val="002158E0"/>
    <w:rsid w:val="00224630"/>
    <w:rsid w:val="00224E1B"/>
    <w:rsid w:val="00226E83"/>
    <w:rsid w:val="00246276"/>
    <w:rsid w:val="00247F86"/>
    <w:rsid w:val="00252DB0"/>
    <w:rsid w:val="0025657C"/>
    <w:rsid w:val="00261989"/>
    <w:rsid w:val="002649D9"/>
    <w:rsid w:val="00264A07"/>
    <w:rsid w:val="002751A7"/>
    <w:rsid w:val="00284147"/>
    <w:rsid w:val="00284B1B"/>
    <w:rsid w:val="0029057E"/>
    <w:rsid w:val="002A30F1"/>
    <w:rsid w:val="002B3259"/>
    <w:rsid w:val="002B58EF"/>
    <w:rsid w:val="002C3ED3"/>
    <w:rsid w:val="002D12AB"/>
    <w:rsid w:val="002E28D3"/>
    <w:rsid w:val="002E4404"/>
    <w:rsid w:val="002F1B51"/>
    <w:rsid w:val="002F1CF3"/>
    <w:rsid w:val="003025EC"/>
    <w:rsid w:val="003044FD"/>
    <w:rsid w:val="00310134"/>
    <w:rsid w:val="0031213A"/>
    <w:rsid w:val="00316867"/>
    <w:rsid w:val="00320385"/>
    <w:rsid w:val="00324753"/>
    <w:rsid w:val="00331001"/>
    <w:rsid w:val="00331A7E"/>
    <w:rsid w:val="00337491"/>
    <w:rsid w:val="00341C61"/>
    <w:rsid w:val="00345DE5"/>
    <w:rsid w:val="00347205"/>
    <w:rsid w:val="00353B36"/>
    <w:rsid w:val="00354B8F"/>
    <w:rsid w:val="003600DA"/>
    <w:rsid w:val="0036158C"/>
    <w:rsid w:val="00373575"/>
    <w:rsid w:val="00386F7C"/>
    <w:rsid w:val="00386FCB"/>
    <w:rsid w:val="003873FD"/>
    <w:rsid w:val="003A2131"/>
    <w:rsid w:val="003A4527"/>
    <w:rsid w:val="003B1ADD"/>
    <w:rsid w:val="003B3B60"/>
    <w:rsid w:val="003B482C"/>
    <w:rsid w:val="003D1750"/>
    <w:rsid w:val="003D2C6C"/>
    <w:rsid w:val="003D4694"/>
    <w:rsid w:val="003D722E"/>
    <w:rsid w:val="003E5696"/>
    <w:rsid w:val="003F38C2"/>
    <w:rsid w:val="003F6EC4"/>
    <w:rsid w:val="00400248"/>
    <w:rsid w:val="00405AF4"/>
    <w:rsid w:val="0041027A"/>
    <w:rsid w:val="00412A29"/>
    <w:rsid w:val="00413692"/>
    <w:rsid w:val="0041386C"/>
    <w:rsid w:val="004274C1"/>
    <w:rsid w:val="00436FE9"/>
    <w:rsid w:val="00441FAE"/>
    <w:rsid w:val="00443FBD"/>
    <w:rsid w:val="004444A9"/>
    <w:rsid w:val="00455CE8"/>
    <w:rsid w:val="00467CF2"/>
    <w:rsid w:val="004734BA"/>
    <w:rsid w:val="00480BCD"/>
    <w:rsid w:val="004A2A07"/>
    <w:rsid w:val="004C0743"/>
    <w:rsid w:val="004C49DE"/>
    <w:rsid w:val="004D133C"/>
    <w:rsid w:val="004D3A74"/>
    <w:rsid w:val="004E28C4"/>
    <w:rsid w:val="004E633D"/>
    <w:rsid w:val="004E6C45"/>
    <w:rsid w:val="004F1639"/>
    <w:rsid w:val="004F368F"/>
    <w:rsid w:val="00514451"/>
    <w:rsid w:val="00514F21"/>
    <w:rsid w:val="0051757B"/>
    <w:rsid w:val="005206D2"/>
    <w:rsid w:val="0052492F"/>
    <w:rsid w:val="00524EA3"/>
    <w:rsid w:val="00525305"/>
    <w:rsid w:val="00525599"/>
    <w:rsid w:val="00527BA6"/>
    <w:rsid w:val="00532588"/>
    <w:rsid w:val="00535CC2"/>
    <w:rsid w:val="00537F71"/>
    <w:rsid w:val="0054154F"/>
    <w:rsid w:val="005460E2"/>
    <w:rsid w:val="00553E3E"/>
    <w:rsid w:val="00556709"/>
    <w:rsid w:val="0056012B"/>
    <w:rsid w:val="00564A62"/>
    <w:rsid w:val="0057164E"/>
    <w:rsid w:val="0057425B"/>
    <w:rsid w:val="005842EC"/>
    <w:rsid w:val="005A2E54"/>
    <w:rsid w:val="005A70E8"/>
    <w:rsid w:val="005B0CF6"/>
    <w:rsid w:val="005B1F94"/>
    <w:rsid w:val="005B3896"/>
    <w:rsid w:val="005B46AF"/>
    <w:rsid w:val="005B4B8A"/>
    <w:rsid w:val="005C4530"/>
    <w:rsid w:val="005F16BA"/>
    <w:rsid w:val="00602F82"/>
    <w:rsid w:val="00603619"/>
    <w:rsid w:val="0060527B"/>
    <w:rsid w:val="006125B1"/>
    <w:rsid w:val="00627953"/>
    <w:rsid w:val="00645C87"/>
    <w:rsid w:val="006473F3"/>
    <w:rsid w:val="006474B5"/>
    <w:rsid w:val="00647DC1"/>
    <w:rsid w:val="00650CDE"/>
    <w:rsid w:val="00652E55"/>
    <w:rsid w:val="00653CAC"/>
    <w:rsid w:val="0065582D"/>
    <w:rsid w:val="0065622C"/>
    <w:rsid w:val="006604C1"/>
    <w:rsid w:val="00661203"/>
    <w:rsid w:val="006619D5"/>
    <w:rsid w:val="006744FC"/>
    <w:rsid w:val="00681A0C"/>
    <w:rsid w:val="00683EAB"/>
    <w:rsid w:val="00691360"/>
    <w:rsid w:val="00694BDE"/>
    <w:rsid w:val="006A2CD6"/>
    <w:rsid w:val="006A398B"/>
    <w:rsid w:val="006B1D5F"/>
    <w:rsid w:val="006B4B9A"/>
    <w:rsid w:val="006C1409"/>
    <w:rsid w:val="006C218B"/>
    <w:rsid w:val="006E5094"/>
    <w:rsid w:val="006E620A"/>
    <w:rsid w:val="006F0A7E"/>
    <w:rsid w:val="006F3D34"/>
    <w:rsid w:val="0070521C"/>
    <w:rsid w:val="007110FD"/>
    <w:rsid w:val="00713314"/>
    <w:rsid w:val="007226DE"/>
    <w:rsid w:val="00722A8E"/>
    <w:rsid w:val="00723996"/>
    <w:rsid w:val="007249B8"/>
    <w:rsid w:val="007317A1"/>
    <w:rsid w:val="00736CEB"/>
    <w:rsid w:val="00747D35"/>
    <w:rsid w:val="00755022"/>
    <w:rsid w:val="00761FBC"/>
    <w:rsid w:val="00765D6E"/>
    <w:rsid w:val="00770559"/>
    <w:rsid w:val="00770DD4"/>
    <w:rsid w:val="00775B89"/>
    <w:rsid w:val="007807C2"/>
    <w:rsid w:val="0078203A"/>
    <w:rsid w:val="00783704"/>
    <w:rsid w:val="00787812"/>
    <w:rsid w:val="0079068A"/>
    <w:rsid w:val="00791C37"/>
    <w:rsid w:val="007A084F"/>
    <w:rsid w:val="007A44A0"/>
    <w:rsid w:val="007B09F8"/>
    <w:rsid w:val="007B6EB1"/>
    <w:rsid w:val="007C5D16"/>
    <w:rsid w:val="007D5891"/>
    <w:rsid w:val="007E3292"/>
    <w:rsid w:val="007E550D"/>
    <w:rsid w:val="007F51CD"/>
    <w:rsid w:val="007F5A45"/>
    <w:rsid w:val="00801640"/>
    <w:rsid w:val="008018D7"/>
    <w:rsid w:val="00803312"/>
    <w:rsid w:val="00813560"/>
    <w:rsid w:val="00814F2B"/>
    <w:rsid w:val="00821210"/>
    <w:rsid w:val="00826E57"/>
    <w:rsid w:val="0083015D"/>
    <w:rsid w:val="00830A0B"/>
    <w:rsid w:val="00831A48"/>
    <w:rsid w:val="00832135"/>
    <w:rsid w:val="00842E01"/>
    <w:rsid w:val="00844319"/>
    <w:rsid w:val="008443A7"/>
    <w:rsid w:val="008461CD"/>
    <w:rsid w:val="00854B40"/>
    <w:rsid w:val="00857C1F"/>
    <w:rsid w:val="00860C5A"/>
    <w:rsid w:val="00864ECD"/>
    <w:rsid w:val="0086524C"/>
    <w:rsid w:val="008659F5"/>
    <w:rsid w:val="00867B03"/>
    <w:rsid w:val="00877755"/>
    <w:rsid w:val="00885E2D"/>
    <w:rsid w:val="008976C3"/>
    <w:rsid w:val="008A2CA1"/>
    <w:rsid w:val="008A41F0"/>
    <w:rsid w:val="008B1756"/>
    <w:rsid w:val="008D60D9"/>
    <w:rsid w:val="008E1EF8"/>
    <w:rsid w:val="008F3237"/>
    <w:rsid w:val="008F4A92"/>
    <w:rsid w:val="008F5D4B"/>
    <w:rsid w:val="00907188"/>
    <w:rsid w:val="00907DBB"/>
    <w:rsid w:val="00914954"/>
    <w:rsid w:val="0092397A"/>
    <w:rsid w:val="00924C35"/>
    <w:rsid w:val="00932734"/>
    <w:rsid w:val="0093782B"/>
    <w:rsid w:val="00945445"/>
    <w:rsid w:val="00946E46"/>
    <w:rsid w:val="00946EC7"/>
    <w:rsid w:val="00950183"/>
    <w:rsid w:val="00950469"/>
    <w:rsid w:val="009573CC"/>
    <w:rsid w:val="009577FF"/>
    <w:rsid w:val="0096156F"/>
    <w:rsid w:val="0097105E"/>
    <w:rsid w:val="00972620"/>
    <w:rsid w:val="00983EFF"/>
    <w:rsid w:val="00996D1D"/>
    <w:rsid w:val="009B6E39"/>
    <w:rsid w:val="009B7A89"/>
    <w:rsid w:val="009C0F49"/>
    <w:rsid w:val="009C5001"/>
    <w:rsid w:val="009D049B"/>
    <w:rsid w:val="009D3999"/>
    <w:rsid w:val="009D4951"/>
    <w:rsid w:val="009E1B59"/>
    <w:rsid w:val="009E50A2"/>
    <w:rsid w:val="009F3ACE"/>
    <w:rsid w:val="00A0247D"/>
    <w:rsid w:val="00A04E55"/>
    <w:rsid w:val="00A10CC6"/>
    <w:rsid w:val="00A20A30"/>
    <w:rsid w:val="00A23DD0"/>
    <w:rsid w:val="00A26F71"/>
    <w:rsid w:val="00A345F8"/>
    <w:rsid w:val="00A3715F"/>
    <w:rsid w:val="00A3772E"/>
    <w:rsid w:val="00A54356"/>
    <w:rsid w:val="00A601E8"/>
    <w:rsid w:val="00A6118A"/>
    <w:rsid w:val="00A727E9"/>
    <w:rsid w:val="00A749E3"/>
    <w:rsid w:val="00A74C3D"/>
    <w:rsid w:val="00A758E3"/>
    <w:rsid w:val="00A81EDB"/>
    <w:rsid w:val="00A83AEF"/>
    <w:rsid w:val="00A91836"/>
    <w:rsid w:val="00AA015B"/>
    <w:rsid w:val="00AA1AC8"/>
    <w:rsid w:val="00AA61F5"/>
    <w:rsid w:val="00AB1537"/>
    <w:rsid w:val="00AB749B"/>
    <w:rsid w:val="00AC6DF0"/>
    <w:rsid w:val="00AD597A"/>
    <w:rsid w:val="00AD7F67"/>
    <w:rsid w:val="00AE0774"/>
    <w:rsid w:val="00AE153A"/>
    <w:rsid w:val="00AE7329"/>
    <w:rsid w:val="00AF3C2A"/>
    <w:rsid w:val="00AF50D9"/>
    <w:rsid w:val="00B14B78"/>
    <w:rsid w:val="00B215CA"/>
    <w:rsid w:val="00B23666"/>
    <w:rsid w:val="00B32444"/>
    <w:rsid w:val="00B34695"/>
    <w:rsid w:val="00B3505F"/>
    <w:rsid w:val="00B350B3"/>
    <w:rsid w:val="00B36F38"/>
    <w:rsid w:val="00B429A7"/>
    <w:rsid w:val="00B44DA8"/>
    <w:rsid w:val="00B45B88"/>
    <w:rsid w:val="00B46E05"/>
    <w:rsid w:val="00B52983"/>
    <w:rsid w:val="00B57CF1"/>
    <w:rsid w:val="00B612ED"/>
    <w:rsid w:val="00B74140"/>
    <w:rsid w:val="00B7496B"/>
    <w:rsid w:val="00B90799"/>
    <w:rsid w:val="00B915DD"/>
    <w:rsid w:val="00B970A5"/>
    <w:rsid w:val="00B97984"/>
    <w:rsid w:val="00BA14C5"/>
    <w:rsid w:val="00BA3EF9"/>
    <w:rsid w:val="00BB021C"/>
    <w:rsid w:val="00BB16D7"/>
    <w:rsid w:val="00BB2D57"/>
    <w:rsid w:val="00BD08EC"/>
    <w:rsid w:val="00BD14A9"/>
    <w:rsid w:val="00BD1CB2"/>
    <w:rsid w:val="00BD29EB"/>
    <w:rsid w:val="00BE5ED8"/>
    <w:rsid w:val="00BF3921"/>
    <w:rsid w:val="00BF47D1"/>
    <w:rsid w:val="00BF6140"/>
    <w:rsid w:val="00BF6247"/>
    <w:rsid w:val="00BF79A2"/>
    <w:rsid w:val="00C02C17"/>
    <w:rsid w:val="00C073D8"/>
    <w:rsid w:val="00C21D9F"/>
    <w:rsid w:val="00C22ED9"/>
    <w:rsid w:val="00C23DEB"/>
    <w:rsid w:val="00C26548"/>
    <w:rsid w:val="00C34871"/>
    <w:rsid w:val="00C42CAC"/>
    <w:rsid w:val="00C447F0"/>
    <w:rsid w:val="00C5790F"/>
    <w:rsid w:val="00C604D6"/>
    <w:rsid w:val="00C64643"/>
    <w:rsid w:val="00C7338C"/>
    <w:rsid w:val="00C7417E"/>
    <w:rsid w:val="00C76798"/>
    <w:rsid w:val="00C908C0"/>
    <w:rsid w:val="00C92234"/>
    <w:rsid w:val="00C9303F"/>
    <w:rsid w:val="00C9366D"/>
    <w:rsid w:val="00C93A9E"/>
    <w:rsid w:val="00C943D3"/>
    <w:rsid w:val="00CD2164"/>
    <w:rsid w:val="00CD3D99"/>
    <w:rsid w:val="00CE0F41"/>
    <w:rsid w:val="00CF014D"/>
    <w:rsid w:val="00CF060A"/>
    <w:rsid w:val="00CF311A"/>
    <w:rsid w:val="00D00BA4"/>
    <w:rsid w:val="00D04790"/>
    <w:rsid w:val="00D06A4C"/>
    <w:rsid w:val="00D07742"/>
    <w:rsid w:val="00D13193"/>
    <w:rsid w:val="00D17903"/>
    <w:rsid w:val="00D22694"/>
    <w:rsid w:val="00D232B3"/>
    <w:rsid w:val="00D32D08"/>
    <w:rsid w:val="00D565BC"/>
    <w:rsid w:val="00D6018B"/>
    <w:rsid w:val="00D63FB1"/>
    <w:rsid w:val="00D753A2"/>
    <w:rsid w:val="00D771A0"/>
    <w:rsid w:val="00D817FA"/>
    <w:rsid w:val="00D83919"/>
    <w:rsid w:val="00D85723"/>
    <w:rsid w:val="00D922AC"/>
    <w:rsid w:val="00D97BF3"/>
    <w:rsid w:val="00DA1E05"/>
    <w:rsid w:val="00DB46AE"/>
    <w:rsid w:val="00DB6CB3"/>
    <w:rsid w:val="00DD20E5"/>
    <w:rsid w:val="00DE468A"/>
    <w:rsid w:val="00DE76F7"/>
    <w:rsid w:val="00DF0716"/>
    <w:rsid w:val="00E01065"/>
    <w:rsid w:val="00E0391E"/>
    <w:rsid w:val="00E04F06"/>
    <w:rsid w:val="00E05F2E"/>
    <w:rsid w:val="00E06480"/>
    <w:rsid w:val="00E1057F"/>
    <w:rsid w:val="00E135C0"/>
    <w:rsid w:val="00E148E1"/>
    <w:rsid w:val="00E23523"/>
    <w:rsid w:val="00E25F4A"/>
    <w:rsid w:val="00E407A2"/>
    <w:rsid w:val="00E40E19"/>
    <w:rsid w:val="00E42E9D"/>
    <w:rsid w:val="00E47BB7"/>
    <w:rsid w:val="00E548BE"/>
    <w:rsid w:val="00E54DDF"/>
    <w:rsid w:val="00E568BB"/>
    <w:rsid w:val="00E608F6"/>
    <w:rsid w:val="00E70DB6"/>
    <w:rsid w:val="00E74244"/>
    <w:rsid w:val="00E76E6A"/>
    <w:rsid w:val="00E91777"/>
    <w:rsid w:val="00E946D8"/>
    <w:rsid w:val="00EA1BD7"/>
    <w:rsid w:val="00EA2CD2"/>
    <w:rsid w:val="00EA35BD"/>
    <w:rsid w:val="00EB2410"/>
    <w:rsid w:val="00EB2C2D"/>
    <w:rsid w:val="00EB52AE"/>
    <w:rsid w:val="00EC374D"/>
    <w:rsid w:val="00ED58A2"/>
    <w:rsid w:val="00EE1645"/>
    <w:rsid w:val="00EE3434"/>
    <w:rsid w:val="00EF301D"/>
    <w:rsid w:val="00F02B04"/>
    <w:rsid w:val="00F17CAF"/>
    <w:rsid w:val="00F32E7C"/>
    <w:rsid w:val="00F351D6"/>
    <w:rsid w:val="00F3780D"/>
    <w:rsid w:val="00F41AA3"/>
    <w:rsid w:val="00F557A7"/>
    <w:rsid w:val="00F60BAC"/>
    <w:rsid w:val="00F66BEF"/>
    <w:rsid w:val="00F67D06"/>
    <w:rsid w:val="00F845EC"/>
    <w:rsid w:val="00F84616"/>
    <w:rsid w:val="00F864F1"/>
    <w:rsid w:val="00F9304B"/>
    <w:rsid w:val="00F95534"/>
    <w:rsid w:val="00FA0CAA"/>
    <w:rsid w:val="00FB0376"/>
    <w:rsid w:val="00FB5E7D"/>
    <w:rsid w:val="00FB7574"/>
    <w:rsid w:val="00FB7C4D"/>
    <w:rsid w:val="00FC7DF3"/>
    <w:rsid w:val="00FD71D5"/>
    <w:rsid w:val="00FE3980"/>
    <w:rsid w:val="00FE790A"/>
    <w:rsid w:val="00FF6F08"/>
    <w:rsid w:val="00FF79F9"/>
    <w:rsid w:val="0411A32B"/>
    <w:rsid w:val="04BEAA57"/>
    <w:rsid w:val="052B41F1"/>
    <w:rsid w:val="0739E692"/>
    <w:rsid w:val="08123636"/>
    <w:rsid w:val="09DEC4C7"/>
    <w:rsid w:val="0BC19719"/>
    <w:rsid w:val="0C167548"/>
    <w:rsid w:val="0D5F1F3E"/>
    <w:rsid w:val="0E656C5E"/>
    <w:rsid w:val="1085F4E1"/>
    <w:rsid w:val="12274162"/>
    <w:rsid w:val="157EBD6A"/>
    <w:rsid w:val="1C99E07C"/>
    <w:rsid w:val="239FD625"/>
    <w:rsid w:val="2417FC6F"/>
    <w:rsid w:val="24CDB2A7"/>
    <w:rsid w:val="24DE2132"/>
    <w:rsid w:val="258664C8"/>
    <w:rsid w:val="287FF13F"/>
    <w:rsid w:val="2891AB45"/>
    <w:rsid w:val="2961AB2D"/>
    <w:rsid w:val="2B7251D7"/>
    <w:rsid w:val="2E544480"/>
    <w:rsid w:val="326E7855"/>
    <w:rsid w:val="326F3231"/>
    <w:rsid w:val="369EACB2"/>
    <w:rsid w:val="36A596EC"/>
    <w:rsid w:val="397E7645"/>
    <w:rsid w:val="3A1B6909"/>
    <w:rsid w:val="3A25983D"/>
    <w:rsid w:val="3C03524C"/>
    <w:rsid w:val="3C4BCD99"/>
    <w:rsid w:val="3C8FA628"/>
    <w:rsid w:val="3CDDAFBA"/>
    <w:rsid w:val="3EA6811A"/>
    <w:rsid w:val="3F850E56"/>
    <w:rsid w:val="40822ABC"/>
    <w:rsid w:val="4360B756"/>
    <w:rsid w:val="444C5A28"/>
    <w:rsid w:val="455EB092"/>
    <w:rsid w:val="4575D713"/>
    <w:rsid w:val="45A81218"/>
    <w:rsid w:val="46D84851"/>
    <w:rsid w:val="4801E27F"/>
    <w:rsid w:val="49519F75"/>
    <w:rsid w:val="4A2BCA1D"/>
    <w:rsid w:val="4C5DE362"/>
    <w:rsid w:val="4C931C2A"/>
    <w:rsid w:val="4E0C3089"/>
    <w:rsid w:val="4ED8BA9D"/>
    <w:rsid w:val="4FFF9CDC"/>
    <w:rsid w:val="50590945"/>
    <w:rsid w:val="516CAE02"/>
    <w:rsid w:val="528A6868"/>
    <w:rsid w:val="53CA116C"/>
    <w:rsid w:val="55CCCF4F"/>
    <w:rsid w:val="566FD39B"/>
    <w:rsid w:val="5A69CA93"/>
    <w:rsid w:val="5B01F7C1"/>
    <w:rsid w:val="5B40CAC9"/>
    <w:rsid w:val="5DE2671B"/>
    <w:rsid w:val="5E6E1657"/>
    <w:rsid w:val="5F7BB676"/>
    <w:rsid w:val="6064FF07"/>
    <w:rsid w:val="62620002"/>
    <w:rsid w:val="62AD30A5"/>
    <w:rsid w:val="63DF346F"/>
    <w:rsid w:val="68624D32"/>
    <w:rsid w:val="68D194C9"/>
    <w:rsid w:val="6E2E922A"/>
    <w:rsid w:val="74C9E712"/>
    <w:rsid w:val="765D3717"/>
    <w:rsid w:val="79F173B6"/>
    <w:rsid w:val="7AE069AC"/>
    <w:rsid w:val="7D51ACAC"/>
    <w:rsid w:val="7F3A3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FB260D"/>
  <w15:docId w15:val="{20EA5EF9-0875-42DD-A91E-DA948A21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 w:type="table" w:styleId="a0" w:customStyle="1">
    <w:basedOn w:val="TableNormal"/>
    <w:tblPr>
      <w:tblStyleRowBandSize w:val="1"/>
      <w:tblStyleColBandSize w:val="1"/>
      <w:tblCellMar>
        <w:top w:w="100" w:type="dxa"/>
        <w:left w:w="100" w:type="dxa"/>
        <w:bottom w:w="100" w:type="dxa"/>
        <w:right w:w="100" w:type="dxa"/>
      </w:tblCellMar>
    </w:tblPr>
  </w:style>
  <w:style w:type="table" w:styleId="a1" w:customStyle="1">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rsid w:val="00694BDE"/>
    <w:pPr>
      <w:spacing w:line="240" w:lineRule="auto"/>
    </w:pPr>
    <w:rPr>
      <w:sz w:val="20"/>
      <w:szCs w:val="20"/>
    </w:rPr>
  </w:style>
  <w:style w:type="character" w:styleId="FootnoteTextChar" w:customStyle="1">
    <w:name w:val="Footnote Text Char"/>
    <w:basedOn w:val="DefaultParagraphFont"/>
    <w:link w:val="FootnoteText"/>
    <w:uiPriority w:val="99"/>
    <w:semiHidden/>
    <w:rsid w:val="00694BDE"/>
    <w:rPr>
      <w:sz w:val="20"/>
      <w:szCs w:val="20"/>
    </w:rPr>
  </w:style>
  <w:style w:type="character" w:styleId="FootnoteReference">
    <w:name w:val="footnote reference"/>
    <w:basedOn w:val="DefaultParagraphFont"/>
    <w:uiPriority w:val="99"/>
    <w:semiHidden/>
    <w:unhideWhenUsed/>
    <w:rsid w:val="00694BDE"/>
    <w:rPr>
      <w:vertAlign w:val="superscript"/>
    </w:rPr>
  </w:style>
  <w:style w:type="character" w:styleId="Hyperlink">
    <w:name w:val="Hyperlink"/>
    <w:basedOn w:val="DefaultParagraphFont"/>
    <w:uiPriority w:val="99"/>
    <w:unhideWhenUsed/>
    <w:rsid w:val="00694BDE"/>
    <w:rPr>
      <w:color w:val="0000FF" w:themeColor="hyperlink"/>
      <w:u w:val="single"/>
    </w:rPr>
  </w:style>
  <w:style w:type="character" w:styleId="UnresolvedMention">
    <w:name w:val="Unresolved Mention"/>
    <w:basedOn w:val="DefaultParagraphFont"/>
    <w:uiPriority w:val="99"/>
    <w:semiHidden/>
    <w:unhideWhenUsed/>
    <w:rsid w:val="00694BDE"/>
    <w:rPr>
      <w:color w:val="605E5C"/>
      <w:shd w:val="clear" w:color="auto" w:fill="E1DFDD"/>
    </w:rPr>
  </w:style>
  <w:style w:type="paragraph" w:styleId="ListParagraph">
    <w:name w:val="List Paragraph"/>
    <w:basedOn w:val="Normal"/>
    <w:uiPriority w:val="34"/>
    <w:qFormat/>
    <w:rsid w:val="00C02C17"/>
    <w:pPr>
      <w:ind w:left="720"/>
      <w:contextualSpacing/>
    </w:pPr>
  </w:style>
  <w:style w:type="table" w:styleId="TableGrid">
    <w:name w:val="Table Grid"/>
    <w:basedOn w:val="TableNormal"/>
    <w:uiPriority w:val="39"/>
    <w:rsid w:val="00D00BA4"/>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uiPriority w:val="9"/>
    <w:rsid w:val="00787812"/>
    <w:rPr>
      <w:sz w:val="40"/>
      <w:szCs w:val="40"/>
    </w:rPr>
  </w:style>
  <w:style w:type="table" w:styleId="GridTable4-Accent5">
    <w:name w:val="Grid Table 4 Accent 5"/>
    <w:basedOn w:val="TableNormal"/>
    <w:uiPriority w:val="49"/>
    <w:rsid w:val="002A30F1"/>
    <w:pPr>
      <w:spacing w:line="240" w:lineRule="auto"/>
    </w:pPr>
    <w:rPr>
      <w:rFonts w:asciiTheme="minorHAnsi" w:hAnsiTheme="minorHAnsi" w:eastAsiaTheme="minorHAnsi" w:cstheme="minorBidi"/>
      <w:lang w:val="en-US"/>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Header">
    <w:name w:val="header"/>
    <w:basedOn w:val="Normal"/>
    <w:link w:val="HeaderChar"/>
    <w:uiPriority w:val="99"/>
    <w:unhideWhenUsed/>
    <w:rsid w:val="00DA1E05"/>
    <w:pPr>
      <w:tabs>
        <w:tab w:val="center" w:pos="4680"/>
        <w:tab w:val="right" w:pos="9360"/>
      </w:tabs>
      <w:spacing w:line="240" w:lineRule="auto"/>
    </w:pPr>
  </w:style>
  <w:style w:type="character" w:styleId="HeaderChar" w:customStyle="1">
    <w:name w:val="Header Char"/>
    <w:basedOn w:val="DefaultParagraphFont"/>
    <w:link w:val="Header"/>
    <w:uiPriority w:val="99"/>
    <w:rsid w:val="00DA1E05"/>
  </w:style>
  <w:style w:type="paragraph" w:styleId="Footer">
    <w:name w:val="footer"/>
    <w:basedOn w:val="Normal"/>
    <w:link w:val="FooterChar"/>
    <w:uiPriority w:val="99"/>
    <w:unhideWhenUsed/>
    <w:rsid w:val="00DA1E05"/>
    <w:pPr>
      <w:tabs>
        <w:tab w:val="center" w:pos="4680"/>
        <w:tab w:val="right" w:pos="9360"/>
      </w:tabs>
      <w:spacing w:line="240" w:lineRule="auto"/>
    </w:pPr>
  </w:style>
  <w:style w:type="character" w:styleId="FooterChar" w:customStyle="1">
    <w:name w:val="Footer Char"/>
    <w:basedOn w:val="DefaultParagraphFont"/>
    <w:link w:val="Footer"/>
    <w:uiPriority w:val="99"/>
    <w:rsid w:val="00DA1E05"/>
  </w:style>
  <w:style w:type="paragraph" w:styleId="Revision">
    <w:name w:val="Revision"/>
    <w:hidden/>
    <w:uiPriority w:val="99"/>
    <w:semiHidden/>
    <w:rsid w:val="00E42E9D"/>
    <w:pPr>
      <w:spacing w:line="240" w:lineRule="auto"/>
    </w:pPr>
  </w:style>
  <w:style w:type="paragraph" w:styleId="Default" w:customStyle="1">
    <w:name w:val="Default"/>
    <w:rsid w:val="003E5696"/>
    <w:pPr>
      <w:autoSpaceDE w:val="0"/>
      <w:autoSpaceDN w:val="0"/>
      <w:adjustRightInd w:val="0"/>
      <w:spacing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49622">
      <w:bodyDiv w:val="1"/>
      <w:marLeft w:val="0"/>
      <w:marRight w:val="0"/>
      <w:marTop w:val="0"/>
      <w:marBottom w:val="0"/>
      <w:divBdr>
        <w:top w:val="none" w:sz="0" w:space="0" w:color="auto"/>
        <w:left w:val="none" w:sz="0" w:space="0" w:color="auto"/>
        <w:bottom w:val="none" w:sz="0" w:space="0" w:color="auto"/>
        <w:right w:val="none" w:sz="0" w:space="0" w:color="auto"/>
      </w:divBdr>
    </w:div>
    <w:div w:id="815803982">
      <w:bodyDiv w:val="1"/>
      <w:marLeft w:val="0"/>
      <w:marRight w:val="0"/>
      <w:marTop w:val="0"/>
      <w:marBottom w:val="0"/>
      <w:divBdr>
        <w:top w:val="none" w:sz="0" w:space="0" w:color="auto"/>
        <w:left w:val="none" w:sz="0" w:space="0" w:color="auto"/>
        <w:bottom w:val="none" w:sz="0" w:space="0" w:color="auto"/>
        <w:right w:val="none" w:sz="0" w:space="0" w:color="auto"/>
      </w:divBdr>
    </w:div>
    <w:div w:id="940456429">
      <w:bodyDiv w:val="1"/>
      <w:marLeft w:val="0"/>
      <w:marRight w:val="0"/>
      <w:marTop w:val="0"/>
      <w:marBottom w:val="0"/>
      <w:divBdr>
        <w:top w:val="none" w:sz="0" w:space="0" w:color="auto"/>
        <w:left w:val="none" w:sz="0" w:space="0" w:color="auto"/>
        <w:bottom w:val="none" w:sz="0" w:space="0" w:color="auto"/>
        <w:right w:val="none" w:sz="0" w:space="0" w:color="auto"/>
      </w:divBdr>
    </w:div>
    <w:div w:id="991566446">
      <w:bodyDiv w:val="1"/>
      <w:marLeft w:val="0"/>
      <w:marRight w:val="0"/>
      <w:marTop w:val="0"/>
      <w:marBottom w:val="0"/>
      <w:divBdr>
        <w:top w:val="none" w:sz="0" w:space="0" w:color="auto"/>
        <w:left w:val="none" w:sz="0" w:space="0" w:color="auto"/>
        <w:bottom w:val="none" w:sz="0" w:space="0" w:color="auto"/>
        <w:right w:val="none" w:sz="0" w:space="0" w:color="auto"/>
      </w:divBdr>
    </w:div>
    <w:div w:id="1162161120">
      <w:bodyDiv w:val="1"/>
      <w:marLeft w:val="0"/>
      <w:marRight w:val="0"/>
      <w:marTop w:val="0"/>
      <w:marBottom w:val="0"/>
      <w:divBdr>
        <w:top w:val="none" w:sz="0" w:space="0" w:color="auto"/>
        <w:left w:val="none" w:sz="0" w:space="0" w:color="auto"/>
        <w:bottom w:val="none" w:sz="0" w:space="0" w:color="auto"/>
        <w:right w:val="none" w:sz="0" w:space="0" w:color="auto"/>
      </w:divBdr>
    </w:div>
    <w:div w:id="1171260729">
      <w:bodyDiv w:val="1"/>
      <w:marLeft w:val="0"/>
      <w:marRight w:val="0"/>
      <w:marTop w:val="0"/>
      <w:marBottom w:val="0"/>
      <w:divBdr>
        <w:top w:val="none" w:sz="0" w:space="0" w:color="auto"/>
        <w:left w:val="none" w:sz="0" w:space="0" w:color="auto"/>
        <w:bottom w:val="none" w:sz="0" w:space="0" w:color="auto"/>
        <w:right w:val="none" w:sz="0" w:space="0" w:color="auto"/>
      </w:divBdr>
    </w:div>
    <w:div w:id="1234507718">
      <w:bodyDiv w:val="1"/>
      <w:marLeft w:val="0"/>
      <w:marRight w:val="0"/>
      <w:marTop w:val="0"/>
      <w:marBottom w:val="0"/>
      <w:divBdr>
        <w:top w:val="none" w:sz="0" w:space="0" w:color="auto"/>
        <w:left w:val="none" w:sz="0" w:space="0" w:color="auto"/>
        <w:bottom w:val="none" w:sz="0" w:space="0" w:color="auto"/>
        <w:right w:val="none" w:sz="0" w:space="0" w:color="auto"/>
      </w:divBdr>
    </w:div>
    <w:div w:id="1530142692">
      <w:bodyDiv w:val="1"/>
      <w:marLeft w:val="0"/>
      <w:marRight w:val="0"/>
      <w:marTop w:val="0"/>
      <w:marBottom w:val="0"/>
      <w:divBdr>
        <w:top w:val="none" w:sz="0" w:space="0" w:color="auto"/>
        <w:left w:val="none" w:sz="0" w:space="0" w:color="auto"/>
        <w:bottom w:val="none" w:sz="0" w:space="0" w:color="auto"/>
        <w:right w:val="none" w:sz="0" w:space="0" w:color="auto"/>
      </w:divBdr>
    </w:div>
    <w:div w:id="1565094680">
      <w:bodyDiv w:val="1"/>
      <w:marLeft w:val="0"/>
      <w:marRight w:val="0"/>
      <w:marTop w:val="0"/>
      <w:marBottom w:val="0"/>
      <w:divBdr>
        <w:top w:val="none" w:sz="0" w:space="0" w:color="auto"/>
        <w:left w:val="none" w:sz="0" w:space="0" w:color="auto"/>
        <w:bottom w:val="none" w:sz="0" w:space="0" w:color="auto"/>
        <w:right w:val="none" w:sz="0" w:space="0" w:color="auto"/>
      </w:divBdr>
    </w:div>
    <w:div w:id="1647587409">
      <w:bodyDiv w:val="1"/>
      <w:marLeft w:val="0"/>
      <w:marRight w:val="0"/>
      <w:marTop w:val="0"/>
      <w:marBottom w:val="0"/>
      <w:divBdr>
        <w:top w:val="none" w:sz="0" w:space="0" w:color="auto"/>
        <w:left w:val="none" w:sz="0" w:space="0" w:color="auto"/>
        <w:bottom w:val="none" w:sz="0" w:space="0" w:color="auto"/>
        <w:right w:val="none" w:sz="0" w:space="0" w:color="auto"/>
      </w:divBdr>
    </w:div>
    <w:div w:id="1842623434">
      <w:bodyDiv w:val="1"/>
      <w:marLeft w:val="0"/>
      <w:marRight w:val="0"/>
      <w:marTop w:val="0"/>
      <w:marBottom w:val="0"/>
      <w:divBdr>
        <w:top w:val="none" w:sz="0" w:space="0" w:color="auto"/>
        <w:left w:val="none" w:sz="0" w:space="0" w:color="auto"/>
        <w:bottom w:val="none" w:sz="0" w:space="0" w:color="auto"/>
        <w:right w:val="none" w:sz="0" w:space="0" w:color="auto"/>
      </w:divBdr>
    </w:div>
    <w:div w:id="1920410356">
      <w:bodyDiv w:val="1"/>
      <w:marLeft w:val="0"/>
      <w:marRight w:val="0"/>
      <w:marTop w:val="0"/>
      <w:marBottom w:val="0"/>
      <w:divBdr>
        <w:top w:val="none" w:sz="0" w:space="0" w:color="auto"/>
        <w:left w:val="none" w:sz="0" w:space="0" w:color="auto"/>
        <w:bottom w:val="none" w:sz="0" w:space="0" w:color="auto"/>
        <w:right w:val="none" w:sz="0" w:space="0" w:color="auto"/>
      </w:divBdr>
    </w:div>
    <w:div w:id="2024168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3" ma:contentTypeDescription="Create a new document." ma:contentTypeScope="" ma:versionID="c920a41264a7fa92166cabb73a81ff19">
  <xsd:schema xmlns:xsd="http://www.w3.org/2001/XMLSchema" xmlns:xs="http://www.w3.org/2001/XMLSchema" xmlns:p="http://schemas.microsoft.com/office/2006/metadata/properties" xmlns:ns2="e69cb1d3-456d-4603-a886-b9658bf95baa" targetNamespace="http://schemas.microsoft.com/office/2006/metadata/properties" ma:root="true" ma:fieldsID="973cfefc09e05f65e266907591991c30"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1DC3DF-DD1B-4B51-BD59-DFEC6BB2C533}">
  <ds:schemaRefs>
    <ds:schemaRef ds:uri="http://schemas.microsoft.com/sharepoint/v3/contenttype/forms"/>
  </ds:schemaRefs>
</ds:datastoreItem>
</file>

<file path=customXml/itemProps2.xml><?xml version="1.0" encoding="utf-8"?>
<ds:datastoreItem xmlns:ds="http://schemas.openxmlformats.org/officeDocument/2006/customXml" ds:itemID="{66E38ADC-74E1-404E-9191-5695D924A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1DDB78-1D85-4A1A-B6A7-D16B45649E44}">
  <ds:schemaRefs>
    <ds:schemaRef ds:uri="http://schemas.openxmlformats.org/officeDocument/2006/bibliography"/>
  </ds:schemaRefs>
</ds:datastoreItem>
</file>

<file path=customXml/itemProps4.xml><?xml version="1.0" encoding="utf-8"?>
<ds:datastoreItem xmlns:ds="http://schemas.openxmlformats.org/officeDocument/2006/customXml" ds:itemID="{E45AC4D7-9252-4EB0-BDA7-F46B4BB5914B}">
  <ds:schemaRefs>
    <ds:schemaRef ds:uri="http://schemas.microsoft.com/office/2006/metadata/properties"/>
    <ds:schemaRef ds:uri="http://schemas.microsoft.com/office/infopath/2007/PartnerControls"/>
    <ds:schemaRef ds:uri="e69cb1d3-456d-4603-a886-b9658bf95ba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Gately, Shaun</dc:creator>
  <lastModifiedBy>Mendes, Randi</lastModifiedBy>
  <revision>70</revision>
  <dcterms:created xsi:type="dcterms:W3CDTF">2023-10-03T18:12:00.0000000Z</dcterms:created>
  <dcterms:modified xsi:type="dcterms:W3CDTF">2025-11-24T19:59:24.5905421Z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ad4128b2ee46b927aea2d7ad5cefa642db4402f243bf82fd581d60b5f6529308</vt:lpwstr>
  </property>
  <property fmtid="{D5CDD505-2E9C-101B-9397-08002B2CF9AE}" pid="3" name="ContentTypeId">
    <vt:lpwstr>0x01010021D566CE36DCB349BC1079220610B312</vt:lpwstr>
  </property>
  <property fmtid="{D5CDD505-2E9C-101B-9397-08002B2CF9AE}" pid="4" name="MediaServiceImageTags">
    <vt:lpwstr/>
  </property>
</Properties>
</file>